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994" w:rsidRPr="00E13A6E" w:rsidRDefault="003C3994" w:rsidP="004628B1">
      <w:pPr>
        <w:autoSpaceDE w:val="0"/>
        <w:autoSpaceDN w:val="0"/>
        <w:adjustRightInd w:val="0"/>
        <w:spacing w:line="360" w:lineRule="auto"/>
        <w:jc w:val="center"/>
        <w:outlineLvl w:val="0"/>
        <w:rPr>
          <w:b/>
        </w:rPr>
      </w:pPr>
      <w:r w:rsidRPr="00E13A6E">
        <w:rPr>
          <w:b/>
        </w:rPr>
        <w:t>Samodzielny Publiczny Zakład Opieki Zdrowotnej Szpital nr 2 im. dr</w:t>
      </w:r>
      <w:r>
        <w:rPr>
          <w:b/>
        </w:rPr>
        <w:t xml:space="preserve"> Tadeusza Boczonia</w:t>
      </w:r>
      <w:r w:rsidR="00E65666">
        <w:rPr>
          <w:b/>
        </w:rPr>
        <w:t xml:space="preserve"> w Mysłowicach</w:t>
      </w:r>
    </w:p>
    <w:p w:rsidR="003C3994" w:rsidRPr="00E13A6E" w:rsidRDefault="003C3994" w:rsidP="003C3994">
      <w:pPr>
        <w:autoSpaceDE w:val="0"/>
        <w:autoSpaceDN w:val="0"/>
        <w:adjustRightInd w:val="0"/>
        <w:spacing w:line="360" w:lineRule="auto"/>
        <w:jc w:val="center"/>
      </w:pPr>
      <w:r w:rsidRPr="00E13A6E">
        <w:t>41-400 Mysłowice</w:t>
      </w:r>
      <w:r>
        <w:t xml:space="preserve">, ul. </w:t>
      </w:r>
      <w:r w:rsidRPr="00E13A6E">
        <w:t>Bytomska 41</w:t>
      </w:r>
    </w:p>
    <w:p w:rsidR="003C3994" w:rsidRPr="00E13A6E" w:rsidRDefault="003C3994" w:rsidP="003C3994">
      <w:pPr>
        <w:autoSpaceDE w:val="0"/>
        <w:autoSpaceDN w:val="0"/>
        <w:adjustRightInd w:val="0"/>
        <w:spacing w:line="360" w:lineRule="auto"/>
        <w:jc w:val="center"/>
      </w:pPr>
      <w:r w:rsidRPr="00E13A6E">
        <w:t xml:space="preserve">tel. </w:t>
      </w:r>
      <w:r w:rsidR="000E7954">
        <w:t>7</w:t>
      </w:r>
      <w:r w:rsidRPr="00E13A6E">
        <w:t xml:space="preserve">2/318 33 </w:t>
      </w:r>
      <w:r w:rsidR="000E7954">
        <w:t>48</w:t>
      </w:r>
      <w:r>
        <w:t xml:space="preserve">, </w:t>
      </w:r>
      <w:r w:rsidRPr="00E13A6E">
        <w:t xml:space="preserve">tel/fax. </w:t>
      </w:r>
      <w:r w:rsidR="000E7954">
        <w:t>32</w:t>
      </w:r>
      <w:r w:rsidRPr="00E13A6E">
        <w:t xml:space="preserve">/318 </w:t>
      </w:r>
      <w:r w:rsidR="006C0B85">
        <w:t>3</w:t>
      </w:r>
      <w:r w:rsidR="00061668">
        <w:t>3</w:t>
      </w:r>
      <w:r w:rsidR="006C0B85">
        <w:t xml:space="preserve"> </w:t>
      </w:r>
      <w:r w:rsidR="00061668">
        <w:t>62</w:t>
      </w:r>
    </w:p>
    <w:p w:rsidR="003C3994" w:rsidRPr="00E13A6E" w:rsidRDefault="003C3994" w:rsidP="003C3994">
      <w:pPr>
        <w:autoSpaceDE w:val="0"/>
        <w:autoSpaceDN w:val="0"/>
        <w:adjustRightInd w:val="0"/>
        <w:spacing w:line="360" w:lineRule="auto"/>
        <w:jc w:val="center"/>
      </w:pPr>
      <w:r w:rsidRPr="00E13A6E">
        <w:t>strona</w:t>
      </w:r>
      <w:r>
        <w:t xml:space="preserve"> internetowa</w:t>
      </w:r>
      <w:r w:rsidRPr="00E13A6E">
        <w:t xml:space="preserve"> –www.szpital</w:t>
      </w:r>
      <w:r w:rsidR="008118B6">
        <w:t>2</w:t>
      </w:r>
      <w:r w:rsidRPr="00E13A6E">
        <w:t>myslowice.pl</w:t>
      </w:r>
    </w:p>
    <w:p w:rsidR="003C3994" w:rsidRDefault="003C3994" w:rsidP="003C3994">
      <w:pPr>
        <w:pStyle w:val="Stopka"/>
        <w:spacing w:line="360" w:lineRule="auto"/>
        <w:jc w:val="center"/>
      </w:pPr>
      <w:r w:rsidRPr="00E13A6E">
        <w:t>NIP  222-06-85-722</w:t>
      </w:r>
      <w:r>
        <w:t xml:space="preserve"> , REGON </w:t>
      </w:r>
      <w:r w:rsidRPr="00E13A6E">
        <w:t xml:space="preserve"> 000308258</w:t>
      </w:r>
      <w:r>
        <w:t xml:space="preserve">, </w:t>
      </w:r>
    </w:p>
    <w:p w:rsidR="003C3994" w:rsidRPr="00E13A6E" w:rsidRDefault="003C3994" w:rsidP="003C3994">
      <w:pPr>
        <w:pStyle w:val="Stopka"/>
        <w:spacing w:line="360" w:lineRule="auto"/>
        <w:jc w:val="center"/>
        <w:rPr>
          <w:rFonts w:ascii="Arial" w:eastAsia="Batang" w:hAnsi="Arial" w:cs="Arial"/>
        </w:rPr>
      </w:pPr>
      <w:r w:rsidRPr="00E13A6E">
        <w:t xml:space="preserve">KRS </w:t>
      </w:r>
      <w:r w:rsidRPr="00E13A6E">
        <w:rPr>
          <w:rFonts w:eastAsia="Batang"/>
        </w:rPr>
        <w:t xml:space="preserve"> 0000040785 VIII Wydział Gospodarczy KRS Sądu Rejonowego w Katowicach</w:t>
      </w:r>
      <w:r w:rsidRPr="00E13A6E">
        <w:rPr>
          <w:rFonts w:ascii="Arial" w:eastAsia="Batang" w:hAnsi="Arial" w:cs="Arial"/>
        </w:rPr>
        <w:t xml:space="preserve"> </w:t>
      </w:r>
    </w:p>
    <w:p w:rsidR="008A3007" w:rsidRPr="00FB1164" w:rsidRDefault="008A3007" w:rsidP="008A3007">
      <w:pPr>
        <w:autoSpaceDE w:val="0"/>
        <w:autoSpaceDN w:val="0"/>
        <w:adjustRightInd w:val="0"/>
        <w:spacing w:line="360" w:lineRule="auto"/>
        <w:ind w:left="709" w:firstLine="709"/>
        <w:rPr>
          <w:rFonts w:ascii="Arial Narrow" w:hAnsi="Arial Narrow"/>
        </w:rPr>
      </w:pPr>
      <w:r w:rsidRPr="00FB1164">
        <w:rPr>
          <w:rFonts w:ascii="Arial Narrow" w:hAnsi="Arial Narrow"/>
        </w:rPr>
        <w:t>______________________________________________________________________________</w:t>
      </w:r>
    </w:p>
    <w:p w:rsidR="008A3007" w:rsidRPr="00C33CBA" w:rsidRDefault="00AB035B" w:rsidP="004628B1">
      <w:pPr>
        <w:autoSpaceDE w:val="0"/>
        <w:autoSpaceDN w:val="0"/>
        <w:adjustRightInd w:val="0"/>
        <w:outlineLvl w:val="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Numer sprawy: </w:t>
      </w:r>
      <w:r w:rsidR="0067721B">
        <w:rPr>
          <w:b/>
          <w:bCs/>
          <w:color w:val="000000"/>
          <w:sz w:val="22"/>
          <w:szCs w:val="22"/>
        </w:rPr>
        <w:t>Szp.2/NZ-</w:t>
      </w:r>
      <w:r w:rsidR="00EA10BB">
        <w:rPr>
          <w:b/>
          <w:bCs/>
          <w:color w:val="000000"/>
          <w:sz w:val="22"/>
          <w:szCs w:val="22"/>
        </w:rPr>
        <w:t>4240</w:t>
      </w:r>
      <w:r w:rsidR="0067721B">
        <w:rPr>
          <w:b/>
          <w:bCs/>
          <w:color w:val="000000"/>
          <w:sz w:val="22"/>
          <w:szCs w:val="22"/>
        </w:rPr>
        <w:t>-</w:t>
      </w:r>
      <w:r w:rsidR="001C0622">
        <w:rPr>
          <w:b/>
          <w:bCs/>
          <w:color w:val="000000"/>
          <w:sz w:val="22"/>
          <w:szCs w:val="22"/>
        </w:rPr>
        <w:t>1</w:t>
      </w:r>
      <w:r w:rsidR="00D7766A">
        <w:rPr>
          <w:b/>
          <w:bCs/>
          <w:color w:val="000000"/>
          <w:sz w:val="22"/>
          <w:szCs w:val="22"/>
        </w:rPr>
        <w:t>7/21</w:t>
      </w:r>
    </w:p>
    <w:p w:rsidR="007E0EF7" w:rsidRDefault="007E0EF7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E0EF7" w:rsidRDefault="007E0EF7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E0EF7" w:rsidRDefault="007E0EF7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E0EF7" w:rsidRDefault="007E0EF7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E0EF7" w:rsidRDefault="007E0EF7" w:rsidP="000C2AEA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:rsidR="007E0EF7" w:rsidRDefault="007E0EF7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8A3007" w:rsidRPr="00C33CBA" w:rsidRDefault="008A3007" w:rsidP="004628B1">
      <w:pPr>
        <w:autoSpaceDE w:val="0"/>
        <w:autoSpaceDN w:val="0"/>
        <w:adjustRightInd w:val="0"/>
        <w:jc w:val="center"/>
        <w:outlineLvl w:val="0"/>
        <w:rPr>
          <w:b/>
          <w:bCs/>
          <w:color w:val="000000"/>
          <w:sz w:val="22"/>
          <w:szCs w:val="22"/>
        </w:rPr>
      </w:pPr>
      <w:r w:rsidRPr="00C33CBA">
        <w:rPr>
          <w:b/>
          <w:bCs/>
          <w:color w:val="000000"/>
          <w:sz w:val="22"/>
          <w:szCs w:val="22"/>
        </w:rPr>
        <w:t xml:space="preserve">SZCZEGÓŁOWE WARUNKI KONKURSU OFERT (SWKO) </w:t>
      </w:r>
    </w:p>
    <w:p w:rsidR="008A3007" w:rsidRDefault="008A3007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8A3007" w:rsidRDefault="008A3007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7E0EF7" w:rsidRDefault="007E0EF7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8A3007" w:rsidRPr="001445E2" w:rsidRDefault="00432585" w:rsidP="004628B1">
      <w:pPr>
        <w:autoSpaceDE w:val="0"/>
        <w:autoSpaceDN w:val="0"/>
        <w:adjustRightInd w:val="0"/>
        <w:jc w:val="center"/>
        <w:outlineLvl w:val="0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 xml:space="preserve">Konkurs ofert </w:t>
      </w:r>
      <w:r w:rsidR="001445E2" w:rsidRPr="001445E2">
        <w:rPr>
          <w:b/>
          <w:sz w:val="22"/>
          <w:szCs w:val="22"/>
          <w:lang w:eastAsia="ar-SA"/>
        </w:rPr>
        <w:t>na udzielenie zamówienia</w:t>
      </w:r>
      <w:r w:rsidR="001445E2">
        <w:rPr>
          <w:b/>
          <w:sz w:val="22"/>
          <w:szCs w:val="22"/>
          <w:lang w:eastAsia="ar-SA"/>
        </w:rPr>
        <w:t xml:space="preserve"> </w:t>
      </w:r>
      <w:r w:rsidR="00514BAA">
        <w:rPr>
          <w:b/>
          <w:sz w:val="22"/>
          <w:szCs w:val="22"/>
          <w:lang w:eastAsia="ar-SA"/>
        </w:rPr>
        <w:t>na</w:t>
      </w:r>
    </w:p>
    <w:p w:rsidR="008A3007" w:rsidRDefault="008A3007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7E0EF7" w:rsidRDefault="007E0EF7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E82EE7" w:rsidRPr="0018569B" w:rsidRDefault="00E82EE7" w:rsidP="00E82EE7">
      <w:pPr>
        <w:pStyle w:val="Tekstpodstawowy"/>
        <w:jc w:val="center"/>
        <w:rPr>
          <w:i w:val="0"/>
          <w:sz w:val="24"/>
        </w:rPr>
      </w:pPr>
      <w:r w:rsidRPr="0018569B">
        <w:rPr>
          <w:i w:val="0"/>
          <w:sz w:val="24"/>
        </w:rPr>
        <w:t xml:space="preserve">Udzielanie świadczeń zdrowotnych w zakresie </w:t>
      </w:r>
      <w:r w:rsidR="00DE16C8" w:rsidRPr="0018569B">
        <w:rPr>
          <w:i w:val="0"/>
          <w:sz w:val="24"/>
        </w:rPr>
        <w:t xml:space="preserve">badań </w:t>
      </w:r>
      <w:r w:rsidR="008D4CA9" w:rsidRPr="0018569B">
        <w:rPr>
          <w:i w:val="0"/>
          <w:sz w:val="24"/>
        </w:rPr>
        <w:t>histopatologicznych</w:t>
      </w:r>
      <w:r w:rsidR="006C0B85" w:rsidRPr="0018569B">
        <w:rPr>
          <w:i w:val="0"/>
          <w:sz w:val="24"/>
        </w:rPr>
        <w:t xml:space="preserve"> </w:t>
      </w:r>
      <w:r w:rsidRPr="0018569B">
        <w:rPr>
          <w:i w:val="0"/>
          <w:sz w:val="24"/>
        </w:rPr>
        <w:t>na potrzeby SP ZOZ Szpitala nr 2 w Mysłowicach.</w:t>
      </w:r>
    </w:p>
    <w:p w:rsidR="007B69AD" w:rsidRDefault="007B69AD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B69AD" w:rsidRDefault="007B69AD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B69AD" w:rsidRDefault="007B69AD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B69AD" w:rsidRDefault="007B69AD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8A3007" w:rsidRDefault="008A3007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E3718C" w:rsidRDefault="00E3718C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1C0622" w:rsidRPr="00A278D0" w:rsidRDefault="001C0622" w:rsidP="001C0622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Podstawa</w:t>
      </w:r>
      <w:r w:rsidRPr="00A278D0">
        <w:rPr>
          <w:color w:val="000000"/>
          <w:sz w:val="22"/>
          <w:szCs w:val="22"/>
        </w:rPr>
        <w:t xml:space="preserve"> prawn</w:t>
      </w:r>
      <w:r>
        <w:rPr>
          <w:color w:val="000000"/>
          <w:sz w:val="22"/>
          <w:szCs w:val="22"/>
        </w:rPr>
        <w:t>a</w:t>
      </w:r>
      <w:r w:rsidRPr="00A278D0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postępowania</w:t>
      </w:r>
      <w:r w:rsidRPr="00A278D0">
        <w:rPr>
          <w:color w:val="000000"/>
          <w:sz w:val="22"/>
          <w:szCs w:val="22"/>
        </w:rPr>
        <w:t xml:space="preserve"> :</w:t>
      </w:r>
    </w:p>
    <w:p w:rsidR="001C0622" w:rsidRDefault="001C0622" w:rsidP="001C0622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Ustawa z dnia 15 kwietnia 2011r. o działalności leczniczej ( Dz.U. z 20</w:t>
      </w:r>
      <w:r w:rsidR="00E84F3B">
        <w:rPr>
          <w:sz w:val="22"/>
          <w:szCs w:val="22"/>
        </w:rPr>
        <w:t>21</w:t>
      </w:r>
      <w:r>
        <w:rPr>
          <w:sz w:val="22"/>
          <w:szCs w:val="22"/>
        </w:rPr>
        <w:t>r. poz.</w:t>
      </w:r>
      <w:r w:rsidR="00E84F3B">
        <w:rPr>
          <w:sz w:val="22"/>
          <w:szCs w:val="22"/>
        </w:rPr>
        <w:t>711</w:t>
      </w:r>
      <w:r>
        <w:rPr>
          <w:sz w:val="22"/>
          <w:szCs w:val="22"/>
        </w:rPr>
        <w:t>)</w:t>
      </w:r>
    </w:p>
    <w:p w:rsidR="001C0622" w:rsidRPr="000E74FC" w:rsidRDefault="001C0622" w:rsidP="001C0622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Ustawa z dnia 27 sierpnia 2004r. o świadczeniach opieki zdrowotnej finansowanych ze</w:t>
      </w:r>
      <w:r w:rsidR="00D7766A">
        <w:rPr>
          <w:color w:val="000000"/>
          <w:sz w:val="22"/>
          <w:szCs w:val="22"/>
        </w:rPr>
        <w:t xml:space="preserve"> środków </w:t>
      </w:r>
      <w:r w:rsidR="00E84F3B">
        <w:rPr>
          <w:color w:val="000000"/>
          <w:sz w:val="22"/>
          <w:szCs w:val="22"/>
        </w:rPr>
        <w:t>publicznych ( Dz.U. 2021</w:t>
      </w:r>
      <w:r w:rsidR="00D7766A">
        <w:rPr>
          <w:color w:val="000000"/>
          <w:sz w:val="22"/>
          <w:szCs w:val="22"/>
        </w:rPr>
        <w:t xml:space="preserve"> poz.1</w:t>
      </w:r>
      <w:r w:rsidR="00E84F3B">
        <w:rPr>
          <w:color w:val="000000"/>
          <w:sz w:val="22"/>
          <w:szCs w:val="22"/>
        </w:rPr>
        <w:t>285</w:t>
      </w:r>
      <w:r>
        <w:rPr>
          <w:color w:val="000000"/>
          <w:sz w:val="22"/>
          <w:szCs w:val="22"/>
        </w:rPr>
        <w:t>).</w:t>
      </w:r>
    </w:p>
    <w:p w:rsidR="001C0622" w:rsidRPr="000E74FC" w:rsidRDefault="001C0622" w:rsidP="001C0622">
      <w:pPr>
        <w:widowControl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8A3007" w:rsidRPr="000E74FC" w:rsidRDefault="008A3007" w:rsidP="008A3007">
      <w:pPr>
        <w:widowControl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7E0EF7" w:rsidRDefault="007E0EF7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A31AC0" w:rsidRDefault="00A31AC0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3D4194" w:rsidRDefault="003D4194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3D4194" w:rsidRDefault="003D4194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B69AD" w:rsidRDefault="007B69AD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B69AD" w:rsidRDefault="007B69AD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B69AD" w:rsidRDefault="007B69AD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A31AC0" w:rsidRDefault="00A31AC0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A62996" w:rsidRDefault="00A62996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B69AD" w:rsidRDefault="007B69AD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B69AD" w:rsidRDefault="007B69AD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B69AD" w:rsidRDefault="007B69AD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9C6954" w:rsidRPr="00E04071" w:rsidRDefault="00E80ED7" w:rsidP="004628B1">
      <w:pPr>
        <w:pBdr>
          <w:bottom w:val="single" w:sz="6" w:space="8" w:color="auto"/>
        </w:pBdr>
        <w:autoSpaceDE w:val="0"/>
        <w:autoSpaceDN w:val="0"/>
        <w:adjustRightInd w:val="0"/>
        <w:spacing w:line="360" w:lineRule="auto"/>
        <w:ind w:left="2126" w:hanging="2126"/>
        <w:jc w:val="center"/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Mysłowice, </w:t>
      </w:r>
      <w:r w:rsidR="0018569B">
        <w:rPr>
          <w:sz w:val="22"/>
          <w:szCs w:val="22"/>
        </w:rPr>
        <w:t>wrzesień 2021</w:t>
      </w:r>
    </w:p>
    <w:p w:rsidR="00A62996" w:rsidRDefault="00A62996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</w:p>
    <w:p w:rsidR="008A3007" w:rsidRDefault="008A3007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lastRenderedPageBreak/>
        <w:t xml:space="preserve">I. </w:t>
      </w:r>
      <w:r>
        <w:rPr>
          <w:b/>
          <w:bCs/>
          <w:color w:val="000000"/>
          <w:sz w:val="22"/>
          <w:szCs w:val="22"/>
        </w:rPr>
        <w:tab/>
        <w:t>Postanowienia ogólne</w:t>
      </w:r>
    </w:p>
    <w:p w:rsidR="008A3007" w:rsidRDefault="008A3007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</w:p>
    <w:p w:rsidR="008A3007" w:rsidRPr="000709CC" w:rsidRDefault="008A3007" w:rsidP="00364AD4">
      <w:pPr>
        <w:numPr>
          <w:ilvl w:val="0"/>
          <w:numId w:val="13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Niniejsze „</w:t>
      </w:r>
      <w:r w:rsidR="002C0653">
        <w:rPr>
          <w:sz w:val="22"/>
          <w:szCs w:val="22"/>
        </w:rPr>
        <w:t>Szczegółowe Warunki K</w:t>
      </w:r>
      <w:r w:rsidRPr="000709CC">
        <w:rPr>
          <w:sz w:val="22"/>
          <w:szCs w:val="22"/>
        </w:rPr>
        <w:t xml:space="preserve">onkursu </w:t>
      </w:r>
      <w:r w:rsidR="002C0653">
        <w:rPr>
          <w:sz w:val="22"/>
          <w:szCs w:val="22"/>
        </w:rPr>
        <w:t>O</w:t>
      </w:r>
      <w:r w:rsidRPr="000709CC">
        <w:rPr>
          <w:sz w:val="22"/>
          <w:szCs w:val="22"/>
        </w:rPr>
        <w:t>fert</w:t>
      </w:r>
      <w:r>
        <w:rPr>
          <w:sz w:val="22"/>
          <w:szCs w:val="22"/>
        </w:rPr>
        <w:t>”</w:t>
      </w:r>
      <w:r w:rsidRPr="000709CC">
        <w:rPr>
          <w:sz w:val="22"/>
          <w:szCs w:val="22"/>
        </w:rPr>
        <w:t xml:space="preserve"> </w:t>
      </w:r>
      <w:r>
        <w:rPr>
          <w:sz w:val="22"/>
          <w:szCs w:val="22"/>
        </w:rPr>
        <w:t>zawierają</w:t>
      </w:r>
      <w:r w:rsidRPr="000709CC">
        <w:rPr>
          <w:sz w:val="22"/>
          <w:szCs w:val="22"/>
        </w:rPr>
        <w:t>:</w:t>
      </w:r>
    </w:p>
    <w:p w:rsidR="008A3007" w:rsidRPr="000709CC" w:rsidRDefault="008A3007" w:rsidP="00F11364">
      <w:pPr>
        <w:ind w:left="1260"/>
        <w:jc w:val="both"/>
        <w:rPr>
          <w:sz w:val="22"/>
          <w:szCs w:val="22"/>
        </w:rPr>
      </w:pPr>
      <w:r w:rsidRPr="000709CC">
        <w:rPr>
          <w:sz w:val="22"/>
          <w:szCs w:val="22"/>
        </w:rPr>
        <w:t xml:space="preserve">1) założenia konkursu ofert; </w:t>
      </w:r>
    </w:p>
    <w:p w:rsidR="008A3007" w:rsidRPr="000709CC" w:rsidRDefault="008A3007" w:rsidP="00F11364">
      <w:pPr>
        <w:ind w:left="1260"/>
        <w:jc w:val="both"/>
        <w:rPr>
          <w:sz w:val="22"/>
          <w:szCs w:val="22"/>
        </w:rPr>
      </w:pPr>
      <w:r>
        <w:rPr>
          <w:sz w:val="22"/>
          <w:szCs w:val="22"/>
        </w:rPr>
        <w:t>2) wymagania stawiane O</w:t>
      </w:r>
      <w:r w:rsidRPr="000709CC">
        <w:rPr>
          <w:sz w:val="22"/>
          <w:szCs w:val="22"/>
        </w:rPr>
        <w:t xml:space="preserve">ferentom;  </w:t>
      </w:r>
    </w:p>
    <w:p w:rsidR="008A3007" w:rsidRPr="000709CC" w:rsidRDefault="008A3007" w:rsidP="00F11364">
      <w:pPr>
        <w:ind w:left="1260"/>
        <w:jc w:val="both"/>
        <w:rPr>
          <w:sz w:val="22"/>
          <w:szCs w:val="22"/>
        </w:rPr>
      </w:pPr>
      <w:r w:rsidRPr="000709CC">
        <w:rPr>
          <w:sz w:val="22"/>
          <w:szCs w:val="22"/>
        </w:rPr>
        <w:t>3) sposób sporządzania i tryb składania ofert;</w:t>
      </w:r>
    </w:p>
    <w:p w:rsidR="008A3007" w:rsidRPr="000709CC" w:rsidRDefault="008A3007" w:rsidP="00F11364">
      <w:pPr>
        <w:ind w:left="1260"/>
        <w:jc w:val="both"/>
        <w:rPr>
          <w:sz w:val="22"/>
          <w:szCs w:val="22"/>
        </w:rPr>
      </w:pPr>
      <w:r w:rsidRPr="000709CC">
        <w:rPr>
          <w:sz w:val="22"/>
          <w:szCs w:val="22"/>
        </w:rPr>
        <w:t xml:space="preserve">4) sposób przeprowadzania konkursu ofert; </w:t>
      </w:r>
    </w:p>
    <w:p w:rsidR="008A3007" w:rsidRPr="000709CC" w:rsidRDefault="008A3007" w:rsidP="00F11364">
      <w:pPr>
        <w:ind w:left="1260"/>
        <w:jc w:val="both"/>
        <w:rPr>
          <w:sz w:val="22"/>
          <w:szCs w:val="22"/>
        </w:rPr>
      </w:pPr>
      <w:r w:rsidRPr="000709CC">
        <w:rPr>
          <w:sz w:val="22"/>
          <w:szCs w:val="22"/>
        </w:rPr>
        <w:t xml:space="preserve">5) tryb zgłaszania i rozpatrywania skarg oraz protestów związanych z </w:t>
      </w:r>
      <w:r>
        <w:rPr>
          <w:sz w:val="22"/>
          <w:szCs w:val="22"/>
        </w:rPr>
        <w:t>w/w</w:t>
      </w:r>
      <w:r w:rsidRPr="000709CC">
        <w:rPr>
          <w:sz w:val="22"/>
          <w:szCs w:val="22"/>
        </w:rPr>
        <w:t xml:space="preserve"> czynnościami.</w:t>
      </w:r>
    </w:p>
    <w:p w:rsidR="008A3007" w:rsidRDefault="008A3007" w:rsidP="00364AD4">
      <w:pPr>
        <w:numPr>
          <w:ilvl w:val="0"/>
          <w:numId w:val="1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Organizator</w:t>
      </w:r>
      <w:r>
        <w:rPr>
          <w:color w:val="000000"/>
          <w:sz w:val="22"/>
          <w:szCs w:val="22"/>
        </w:rPr>
        <w:t>em Konkursu Ofert na</w:t>
      </w:r>
      <w:r w:rsidRPr="00C33CBA">
        <w:rPr>
          <w:color w:val="000000"/>
          <w:sz w:val="22"/>
          <w:szCs w:val="22"/>
        </w:rPr>
        <w:t xml:space="preserve"> świadcze</w:t>
      </w:r>
      <w:r>
        <w:rPr>
          <w:color w:val="000000"/>
          <w:sz w:val="22"/>
          <w:szCs w:val="22"/>
        </w:rPr>
        <w:t xml:space="preserve">nie usług </w:t>
      </w:r>
      <w:r w:rsidRPr="00C33CBA">
        <w:rPr>
          <w:color w:val="000000"/>
          <w:sz w:val="22"/>
          <w:szCs w:val="22"/>
        </w:rPr>
        <w:t xml:space="preserve">jest </w:t>
      </w:r>
      <w:r>
        <w:rPr>
          <w:b/>
          <w:bCs/>
          <w:color w:val="000000"/>
          <w:sz w:val="22"/>
          <w:szCs w:val="22"/>
        </w:rPr>
        <w:t xml:space="preserve">Samodzielny Publiczny Zakład Opieki Zdrowotnej Szpital nr 2 </w:t>
      </w:r>
      <w:r w:rsidRPr="002E4DD3">
        <w:rPr>
          <w:b/>
          <w:bCs/>
          <w:color w:val="000000"/>
          <w:sz w:val="22"/>
          <w:szCs w:val="22"/>
        </w:rPr>
        <w:t>im. dr Tadeusza Boczonia w Mysłowicach</w:t>
      </w:r>
      <w:r w:rsidRPr="002E4DD3">
        <w:rPr>
          <w:color w:val="000000"/>
          <w:sz w:val="22"/>
          <w:szCs w:val="22"/>
        </w:rPr>
        <w:t>, przy ul. Bytomskiej 41.</w:t>
      </w:r>
    </w:p>
    <w:p w:rsidR="008A3007" w:rsidRPr="00A177E2" w:rsidRDefault="008A3007" w:rsidP="00364AD4">
      <w:pPr>
        <w:numPr>
          <w:ilvl w:val="0"/>
          <w:numId w:val="1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0709CC">
        <w:rPr>
          <w:sz w:val="22"/>
          <w:szCs w:val="22"/>
        </w:rPr>
        <w:t>W celu prawidłowego przygotowani</w:t>
      </w:r>
      <w:r>
        <w:rPr>
          <w:sz w:val="22"/>
          <w:szCs w:val="22"/>
        </w:rPr>
        <w:t>a</w:t>
      </w:r>
      <w:r w:rsidRPr="000709CC">
        <w:rPr>
          <w:sz w:val="22"/>
          <w:szCs w:val="22"/>
        </w:rPr>
        <w:t xml:space="preserve"> i złożenia swojej oferty, </w:t>
      </w:r>
      <w:r>
        <w:rPr>
          <w:sz w:val="22"/>
          <w:szCs w:val="22"/>
        </w:rPr>
        <w:t>Oferent winien zapoznać się z</w:t>
      </w:r>
      <w:r w:rsidRPr="000709CC">
        <w:rPr>
          <w:sz w:val="22"/>
          <w:szCs w:val="22"/>
        </w:rPr>
        <w:t>e wszystkimi informacjami zawartymi w "Szczegółowych warunkach konkursu ofert" oraz ogłoszeni</w:t>
      </w:r>
      <w:r>
        <w:rPr>
          <w:sz w:val="22"/>
          <w:szCs w:val="22"/>
        </w:rPr>
        <w:t>em</w:t>
      </w:r>
      <w:r w:rsidRPr="000709CC">
        <w:rPr>
          <w:sz w:val="22"/>
          <w:szCs w:val="22"/>
        </w:rPr>
        <w:t xml:space="preserve"> o konkursie.</w:t>
      </w:r>
    </w:p>
    <w:p w:rsidR="00A177E2" w:rsidRPr="00147665" w:rsidRDefault="00A177E2" w:rsidP="00364AD4">
      <w:pPr>
        <w:numPr>
          <w:ilvl w:val="0"/>
          <w:numId w:val="1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922B84">
        <w:rPr>
          <w:sz w:val="22"/>
          <w:szCs w:val="22"/>
        </w:rPr>
        <w:t xml:space="preserve">W konkursie ofert, o którym mowa w przedmiocie zamówienia mogą uczestniczyć jako Przyjmujący zamówienie </w:t>
      </w:r>
      <w:r>
        <w:rPr>
          <w:sz w:val="22"/>
          <w:szCs w:val="22"/>
        </w:rPr>
        <w:t>podmioty określone w art. 26 ustawy z dnia 15 kwietnia 2011r. o działalności leczniczej</w:t>
      </w:r>
      <w:r w:rsidR="0034468B">
        <w:rPr>
          <w:sz w:val="22"/>
          <w:szCs w:val="22"/>
        </w:rPr>
        <w:t xml:space="preserve">         (Dz.U. z 2021r. poz.711</w:t>
      </w:r>
      <w:r w:rsidR="006E3D8A">
        <w:rPr>
          <w:sz w:val="22"/>
          <w:szCs w:val="22"/>
        </w:rPr>
        <w:t>)</w:t>
      </w:r>
      <w:r>
        <w:rPr>
          <w:sz w:val="22"/>
          <w:szCs w:val="22"/>
        </w:rPr>
        <w:t xml:space="preserve">                  </w:t>
      </w:r>
    </w:p>
    <w:p w:rsidR="00A177E2" w:rsidRPr="009B3A62" w:rsidRDefault="00A177E2" w:rsidP="00364AD4">
      <w:pPr>
        <w:numPr>
          <w:ilvl w:val="0"/>
          <w:numId w:val="1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9B3A62">
        <w:rPr>
          <w:sz w:val="22"/>
          <w:szCs w:val="22"/>
        </w:rPr>
        <w:t>Ofertę składa Przyjmujący zamówienie dysponujący odpowiednimi kwalifikacjami i uprawnieniami do wykonywania świadczeń zdrowotnych objętych przedmiotem zamówienia.</w:t>
      </w:r>
    </w:p>
    <w:p w:rsidR="00A177E2" w:rsidRPr="001C0F20" w:rsidRDefault="00A177E2" w:rsidP="00364AD4">
      <w:pPr>
        <w:numPr>
          <w:ilvl w:val="0"/>
          <w:numId w:val="1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9B3A62">
        <w:rPr>
          <w:sz w:val="22"/>
          <w:szCs w:val="22"/>
        </w:rPr>
        <w:t>W celu</w:t>
      </w:r>
      <w:r w:rsidRPr="009B3A62">
        <w:rPr>
          <w:b/>
          <w:sz w:val="22"/>
          <w:szCs w:val="22"/>
        </w:rPr>
        <w:t xml:space="preserve"> </w:t>
      </w:r>
      <w:r w:rsidRPr="009B3A62">
        <w:rPr>
          <w:sz w:val="22"/>
          <w:szCs w:val="22"/>
        </w:rPr>
        <w:t>przeprowadzenia konkursu Udzielający zamówienie powołał komisję konkursową, która oceni oferty pod względem zgodności z SWKO</w:t>
      </w:r>
      <w:r>
        <w:rPr>
          <w:sz w:val="22"/>
          <w:szCs w:val="22"/>
        </w:rPr>
        <w:t xml:space="preserve"> oraz ustawą o działalności leczniczej</w:t>
      </w:r>
      <w:r w:rsidRPr="009B3A62">
        <w:rPr>
          <w:sz w:val="22"/>
          <w:szCs w:val="22"/>
        </w:rPr>
        <w:t>.</w:t>
      </w:r>
      <w:r w:rsidR="001C0F20">
        <w:rPr>
          <w:sz w:val="22"/>
          <w:szCs w:val="22"/>
        </w:rPr>
        <w:t xml:space="preserve"> Członek komisji konkursowej podlega wyłączeniu od udziału w komisji, gdy oferentem jest :</w:t>
      </w:r>
    </w:p>
    <w:p w:rsidR="001C0F20" w:rsidRPr="001C0F20" w:rsidRDefault="001C0F20" w:rsidP="001C0F20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1C0F20">
        <w:rPr>
          <w:sz w:val="22"/>
          <w:szCs w:val="22"/>
        </w:rPr>
        <w:t>Jego małżonek oraz krewny i powinowaty do drugiego stopnia</w:t>
      </w:r>
    </w:p>
    <w:p w:rsidR="001C0F20" w:rsidRPr="001C0F20" w:rsidRDefault="001C0F20" w:rsidP="001C0F20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1C0F20">
        <w:rPr>
          <w:sz w:val="22"/>
          <w:szCs w:val="22"/>
        </w:rPr>
        <w:t>Osoba związana z nim z tytułu przysposobienia, opieki lub kurateli</w:t>
      </w:r>
    </w:p>
    <w:p w:rsidR="001C0F20" w:rsidRPr="001C0F20" w:rsidRDefault="001C0F20" w:rsidP="001C0F20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1C0F20">
        <w:rPr>
          <w:sz w:val="22"/>
          <w:szCs w:val="22"/>
        </w:rPr>
        <w:t>Osoba pozostająca wobec niego w stosunku nadrzędności służbowej</w:t>
      </w:r>
    </w:p>
    <w:p w:rsidR="001C0F20" w:rsidRPr="001C0F20" w:rsidRDefault="001C0F20" w:rsidP="001C0F20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1C0F20">
        <w:rPr>
          <w:sz w:val="22"/>
          <w:szCs w:val="22"/>
        </w:rPr>
        <w:t>Osoba, której małżonek, krewny lub powinowaty do drugiego stopnia albo osoba związana z nią z tytułu przysposobienia, opieki lub kurateli pozostaje wobec niego w stosunku nadrzędności służbowej</w:t>
      </w:r>
    </w:p>
    <w:p w:rsidR="00A177E2" w:rsidRPr="00AE24CD" w:rsidRDefault="00A177E2" w:rsidP="00364AD4">
      <w:pPr>
        <w:numPr>
          <w:ilvl w:val="0"/>
          <w:numId w:val="1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9B3A62">
        <w:rPr>
          <w:sz w:val="22"/>
          <w:szCs w:val="22"/>
        </w:rPr>
        <w:t xml:space="preserve">Dokonując wyboru najkorzystniejszej oferty Udzielający zamówienie stosuje zasady określone   </w:t>
      </w:r>
      <w:r w:rsidRPr="009B3A62">
        <w:rPr>
          <w:sz w:val="22"/>
          <w:szCs w:val="22"/>
        </w:rPr>
        <w:br/>
        <w:t xml:space="preserve">w „Szczegółowych warunkach konkursu ofert” oraz „Regulaminie pracy komisji konkursowej”. </w:t>
      </w:r>
    </w:p>
    <w:p w:rsidR="00A177E2" w:rsidRPr="00AE24CD" w:rsidRDefault="00A177E2" w:rsidP="00364AD4">
      <w:pPr>
        <w:numPr>
          <w:ilvl w:val="0"/>
          <w:numId w:val="1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AE24CD">
        <w:rPr>
          <w:color w:val="000000"/>
          <w:sz w:val="22"/>
          <w:szCs w:val="22"/>
        </w:rPr>
        <w:t>Udzielający zamówienie zastrzega sobie prawo do odwołania</w:t>
      </w:r>
      <w:r>
        <w:rPr>
          <w:color w:val="000000"/>
          <w:sz w:val="22"/>
          <w:szCs w:val="22"/>
        </w:rPr>
        <w:t>, unieważnienia</w:t>
      </w:r>
      <w:r w:rsidRPr="00AE24CD">
        <w:rPr>
          <w:color w:val="000000"/>
          <w:sz w:val="22"/>
          <w:szCs w:val="22"/>
        </w:rPr>
        <w:t xml:space="preserve"> konkursu w całości lub w części oraz do przesunięcia terminu składania ofert bez podania przyczyn.</w:t>
      </w:r>
    </w:p>
    <w:p w:rsidR="00A177E2" w:rsidRPr="00AE24CD" w:rsidRDefault="00A177E2" w:rsidP="00364AD4">
      <w:pPr>
        <w:numPr>
          <w:ilvl w:val="0"/>
          <w:numId w:val="1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AE24CD">
        <w:rPr>
          <w:sz w:val="22"/>
          <w:szCs w:val="22"/>
        </w:rPr>
        <w:t>O odwołaniu konkursu ofert Udzielający zamówienie zawiadamia Przyjmujących zamówienie biorących w nim udział.</w:t>
      </w:r>
    </w:p>
    <w:p w:rsidR="002D7D7F" w:rsidRPr="00FF1278" w:rsidRDefault="002D7D7F" w:rsidP="00364AD4">
      <w:pPr>
        <w:numPr>
          <w:ilvl w:val="0"/>
          <w:numId w:val="1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5926A7">
        <w:rPr>
          <w:sz w:val="22"/>
          <w:szCs w:val="22"/>
        </w:rPr>
        <w:t xml:space="preserve">Szacunkowa liczba osób ubezpieczonych i innych osób uprawnionych do świadczeń zdrowotnych finansowanych ze środków publicznych obejmuje liczbę </w:t>
      </w:r>
      <w:r w:rsidR="00FF2CDB" w:rsidRPr="005926A7">
        <w:rPr>
          <w:sz w:val="22"/>
          <w:szCs w:val="22"/>
        </w:rPr>
        <w:t>ok. 7</w:t>
      </w:r>
      <w:r w:rsidR="000E7954">
        <w:rPr>
          <w:sz w:val="22"/>
          <w:szCs w:val="22"/>
        </w:rPr>
        <w:t>3</w:t>
      </w:r>
      <w:r w:rsidRPr="005926A7">
        <w:rPr>
          <w:sz w:val="22"/>
          <w:szCs w:val="22"/>
        </w:rPr>
        <w:t xml:space="preserve"> tys. osób.</w:t>
      </w:r>
    </w:p>
    <w:p w:rsidR="00FF1278" w:rsidRPr="00FF1278" w:rsidRDefault="00FF1278" w:rsidP="00FF1278">
      <w:pPr>
        <w:numPr>
          <w:ilvl w:val="0"/>
          <w:numId w:val="1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FF1278">
        <w:rPr>
          <w:sz w:val="22"/>
          <w:szCs w:val="22"/>
        </w:rPr>
        <w:t>Przedmiot zamówienia nie może wykraczać poza rodzaj działalności leczniczej lub zakres świadczeń zdrowotnych wykonywanych przez przyjmującego zamówienie, zgodnie z jego wpisem do rejestru podmiotów wykonujących działalność leczniczą.</w:t>
      </w:r>
    </w:p>
    <w:p w:rsidR="001C0F20" w:rsidRDefault="001C0F20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</w:p>
    <w:p w:rsidR="008A3007" w:rsidRPr="00C33CBA" w:rsidRDefault="008A3007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II. </w:t>
      </w:r>
      <w:r>
        <w:rPr>
          <w:b/>
          <w:bCs/>
          <w:color w:val="000000"/>
          <w:sz w:val="22"/>
          <w:szCs w:val="22"/>
        </w:rPr>
        <w:tab/>
        <w:t>Udzielający zamówienie</w:t>
      </w:r>
    </w:p>
    <w:p w:rsidR="008A3007" w:rsidRPr="00C33CBA" w:rsidRDefault="008A3007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:rsidR="008A3007" w:rsidRPr="00C33CBA" w:rsidRDefault="008A3007" w:rsidP="004628B1">
      <w:pPr>
        <w:outlineLvl w:val="0"/>
        <w:rPr>
          <w:sz w:val="22"/>
          <w:szCs w:val="22"/>
        </w:rPr>
      </w:pPr>
      <w:r w:rsidRPr="00C33CBA">
        <w:rPr>
          <w:sz w:val="22"/>
          <w:szCs w:val="22"/>
        </w:rPr>
        <w:t>Samodzielny Publiczny Zakład Opieki Zdrowotne</w:t>
      </w:r>
      <w:r w:rsidR="008E2909">
        <w:rPr>
          <w:sz w:val="22"/>
          <w:szCs w:val="22"/>
        </w:rPr>
        <w:t>j</w:t>
      </w:r>
      <w:r w:rsidRPr="00C33CBA">
        <w:rPr>
          <w:sz w:val="22"/>
          <w:szCs w:val="22"/>
        </w:rPr>
        <w:t xml:space="preserve"> Szpital nr 2 im. dr Tadeusza Boczonia </w:t>
      </w:r>
      <w:r w:rsidR="00E65666">
        <w:rPr>
          <w:sz w:val="22"/>
          <w:szCs w:val="22"/>
        </w:rPr>
        <w:t>w Mysłowicach</w:t>
      </w:r>
    </w:p>
    <w:p w:rsidR="008A3007" w:rsidRPr="008C1DE8" w:rsidRDefault="008A3007" w:rsidP="008A3007">
      <w:pPr>
        <w:rPr>
          <w:sz w:val="22"/>
          <w:szCs w:val="22"/>
        </w:rPr>
      </w:pPr>
      <w:r w:rsidRPr="00C33CBA">
        <w:rPr>
          <w:sz w:val="22"/>
          <w:szCs w:val="22"/>
        </w:rPr>
        <w:t xml:space="preserve">41-400 Mysłowice, ul. </w:t>
      </w:r>
      <w:r w:rsidRPr="008C1DE8">
        <w:rPr>
          <w:sz w:val="22"/>
          <w:szCs w:val="22"/>
        </w:rPr>
        <w:t>Bytomska 41</w:t>
      </w:r>
    </w:p>
    <w:p w:rsidR="008A3007" w:rsidRPr="008A3007" w:rsidRDefault="008A3007" w:rsidP="008A3007">
      <w:pPr>
        <w:autoSpaceDE w:val="0"/>
        <w:autoSpaceDN w:val="0"/>
        <w:adjustRightInd w:val="0"/>
        <w:rPr>
          <w:sz w:val="22"/>
          <w:szCs w:val="22"/>
        </w:rPr>
      </w:pPr>
      <w:r w:rsidRPr="008C1DE8">
        <w:rPr>
          <w:sz w:val="22"/>
          <w:szCs w:val="22"/>
        </w:rPr>
        <w:t xml:space="preserve">tel. </w:t>
      </w:r>
      <w:r w:rsidR="000E7954">
        <w:rPr>
          <w:sz w:val="22"/>
          <w:szCs w:val="22"/>
        </w:rPr>
        <w:t>7</w:t>
      </w:r>
      <w:r w:rsidRPr="008C1DE8">
        <w:rPr>
          <w:sz w:val="22"/>
          <w:szCs w:val="22"/>
        </w:rPr>
        <w:t>2</w:t>
      </w:r>
      <w:r w:rsidRPr="008A3007">
        <w:rPr>
          <w:sz w:val="22"/>
          <w:szCs w:val="22"/>
        </w:rPr>
        <w:t xml:space="preserve">/318 33 </w:t>
      </w:r>
      <w:r w:rsidR="000E7954">
        <w:rPr>
          <w:sz w:val="22"/>
          <w:szCs w:val="22"/>
        </w:rPr>
        <w:t>48</w:t>
      </w:r>
      <w:r w:rsidRPr="008A3007">
        <w:rPr>
          <w:sz w:val="22"/>
          <w:szCs w:val="22"/>
        </w:rPr>
        <w:t xml:space="preserve">    tel</w:t>
      </w:r>
      <w:r w:rsidR="00692C8F">
        <w:rPr>
          <w:sz w:val="22"/>
          <w:szCs w:val="22"/>
        </w:rPr>
        <w:t>.</w:t>
      </w:r>
      <w:r w:rsidRPr="008A3007">
        <w:rPr>
          <w:sz w:val="22"/>
          <w:szCs w:val="22"/>
        </w:rPr>
        <w:t xml:space="preserve">/fax. 32/318 </w:t>
      </w:r>
      <w:r w:rsidR="006C0B85">
        <w:rPr>
          <w:sz w:val="22"/>
          <w:szCs w:val="22"/>
        </w:rPr>
        <w:t>3</w:t>
      </w:r>
      <w:r w:rsidR="00061668">
        <w:rPr>
          <w:sz w:val="22"/>
          <w:szCs w:val="22"/>
        </w:rPr>
        <w:t>3</w:t>
      </w:r>
      <w:r w:rsidR="006C0B85">
        <w:rPr>
          <w:sz w:val="22"/>
          <w:szCs w:val="22"/>
        </w:rPr>
        <w:t xml:space="preserve"> </w:t>
      </w:r>
      <w:r w:rsidR="00061668">
        <w:rPr>
          <w:sz w:val="22"/>
          <w:szCs w:val="22"/>
        </w:rPr>
        <w:t>62</w:t>
      </w:r>
    </w:p>
    <w:p w:rsidR="008A3007" w:rsidRPr="00983EFE" w:rsidRDefault="00983EFE" w:rsidP="008A3007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strona internetowa Udzielającego zamówienie </w:t>
      </w:r>
      <w:hyperlink r:id="rId7" w:history="1">
        <w:r w:rsidR="007B69AD" w:rsidRPr="003F055F">
          <w:rPr>
            <w:rStyle w:val="Hipercze"/>
            <w:sz w:val="22"/>
            <w:szCs w:val="22"/>
          </w:rPr>
          <w:t>www.szpital2myslowice.pl</w:t>
        </w:r>
      </w:hyperlink>
    </w:p>
    <w:p w:rsidR="004B3263" w:rsidRPr="00BB25F8" w:rsidRDefault="004B3263" w:rsidP="004B3263">
      <w:pPr>
        <w:jc w:val="both"/>
        <w:rPr>
          <w:b/>
          <w:bCs/>
          <w:sz w:val="22"/>
          <w:szCs w:val="22"/>
        </w:rPr>
      </w:pPr>
    </w:p>
    <w:p w:rsidR="008A3007" w:rsidRPr="00761CD6" w:rsidRDefault="008A3007" w:rsidP="00A80109">
      <w:pPr>
        <w:numPr>
          <w:ilvl w:val="0"/>
          <w:numId w:val="1"/>
        </w:numPr>
        <w:tabs>
          <w:tab w:val="clear" w:pos="1080"/>
          <w:tab w:val="num" w:pos="540"/>
        </w:tabs>
        <w:ind w:left="540" w:hanging="540"/>
        <w:jc w:val="both"/>
        <w:rPr>
          <w:b/>
          <w:bCs/>
          <w:sz w:val="22"/>
          <w:szCs w:val="22"/>
        </w:rPr>
      </w:pPr>
      <w:r w:rsidRPr="00761CD6">
        <w:rPr>
          <w:b/>
          <w:bCs/>
          <w:sz w:val="22"/>
          <w:szCs w:val="22"/>
        </w:rPr>
        <w:t xml:space="preserve">Informacje o sposobie porozumiewania się </w:t>
      </w:r>
      <w:r>
        <w:rPr>
          <w:b/>
          <w:bCs/>
          <w:sz w:val="22"/>
          <w:szCs w:val="22"/>
        </w:rPr>
        <w:t>Udzielającego zamówienie</w:t>
      </w:r>
      <w:r w:rsidRPr="00761CD6">
        <w:rPr>
          <w:b/>
          <w:bCs/>
          <w:sz w:val="22"/>
          <w:szCs w:val="22"/>
        </w:rPr>
        <w:t xml:space="preserve"> z </w:t>
      </w:r>
      <w:r>
        <w:rPr>
          <w:b/>
          <w:bCs/>
          <w:sz w:val="22"/>
          <w:szCs w:val="22"/>
        </w:rPr>
        <w:t xml:space="preserve">Oferentami </w:t>
      </w:r>
      <w:r w:rsidRPr="00761CD6">
        <w:rPr>
          <w:b/>
          <w:bCs/>
          <w:sz w:val="22"/>
          <w:szCs w:val="22"/>
        </w:rPr>
        <w:t>oraz przekazywanie oświadczeń i dokumentów, a także wskazanie osób upra</w:t>
      </w:r>
      <w:r>
        <w:rPr>
          <w:b/>
          <w:bCs/>
          <w:sz w:val="22"/>
          <w:szCs w:val="22"/>
        </w:rPr>
        <w:t xml:space="preserve">wnionych do porozumiewania się </w:t>
      </w:r>
      <w:r w:rsidRPr="00761CD6">
        <w:rPr>
          <w:b/>
          <w:bCs/>
          <w:sz w:val="22"/>
          <w:szCs w:val="22"/>
        </w:rPr>
        <w:t xml:space="preserve">z </w:t>
      </w:r>
      <w:r>
        <w:rPr>
          <w:b/>
          <w:bCs/>
          <w:sz w:val="22"/>
          <w:szCs w:val="22"/>
        </w:rPr>
        <w:t>Przyjmujący Zamówienie</w:t>
      </w:r>
    </w:p>
    <w:p w:rsidR="008A3007" w:rsidRPr="00761CD6" w:rsidRDefault="008A3007" w:rsidP="008A3007">
      <w:pPr>
        <w:rPr>
          <w:sz w:val="22"/>
          <w:szCs w:val="22"/>
        </w:rPr>
      </w:pPr>
    </w:p>
    <w:p w:rsidR="0002085A" w:rsidRDefault="0002085A" w:rsidP="00675778">
      <w:pPr>
        <w:numPr>
          <w:ilvl w:val="1"/>
          <w:numId w:val="1"/>
        </w:numPr>
        <w:tabs>
          <w:tab w:val="clear" w:pos="1440"/>
          <w:tab w:val="left" w:pos="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W kontaktach z Udzielającym zamówienie obowiązuje forma pisemna lub e-mailowa. Udzielający zamówienie dopuszcza składanie oświadczeń, wniosków, zawiadomień, informacji i innych dokumentów drogą elektroniczną.</w:t>
      </w:r>
    </w:p>
    <w:p w:rsidR="008A3007" w:rsidRPr="003D6472" w:rsidRDefault="008A3007" w:rsidP="00675778">
      <w:pPr>
        <w:numPr>
          <w:ilvl w:val="1"/>
          <w:numId w:val="1"/>
        </w:numPr>
        <w:tabs>
          <w:tab w:val="clear" w:pos="1440"/>
          <w:tab w:val="left" w:pos="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761CD6">
        <w:rPr>
          <w:sz w:val="22"/>
          <w:szCs w:val="22"/>
        </w:rPr>
        <w:t xml:space="preserve">Informacji w sprawie niniejszego postępowania udzielają : </w:t>
      </w:r>
    </w:p>
    <w:p w:rsidR="00D528AE" w:rsidRDefault="00023DDF" w:rsidP="00D528AE">
      <w:pPr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sz w:val="22"/>
          <w:szCs w:val="22"/>
        </w:rPr>
        <w:tab/>
      </w:r>
      <w:r w:rsidR="00D528AE">
        <w:rPr>
          <w:color w:val="000000"/>
          <w:sz w:val="22"/>
          <w:szCs w:val="22"/>
        </w:rPr>
        <w:t>a</w:t>
      </w:r>
      <w:r w:rsidR="00D528AE" w:rsidRPr="00C33CBA">
        <w:rPr>
          <w:color w:val="000000"/>
          <w:sz w:val="22"/>
          <w:szCs w:val="22"/>
        </w:rPr>
        <w:t>)</w:t>
      </w:r>
      <w:r w:rsidR="00D528AE">
        <w:rPr>
          <w:color w:val="000000"/>
          <w:sz w:val="22"/>
          <w:szCs w:val="22"/>
        </w:rPr>
        <w:t xml:space="preserve"> w sprawie przedmiotu konkursu</w:t>
      </w:r>
    </w:p>
    <w:p w:rsidR="006C0B85" w:rsidRDefault="008754C3" w:rsidP="00D528AE">
      <w:pPr>
        <w:autoSpaceDE w:val="0"/>
        <w:autoSpaceDN w:val="0"/>
        <w:adjustRightInd w:val="0"/>
        <w:ind w:firstLine="708"/>
        <w:rPr>
          <w:sz w:val="22"/>
          <w:szCs w:val="22"/>
        </w:rPr>
      </w:pPr>
      <w:r w:rsidRPr="00EC6123">
        <w:rPr>
          <w:sz w:val="22"/>
          <w:szCs w:val="22"/>
        </w:rPr>
        <w:t xml:space="preserve">- </w:t>
      </w:r>
      <w:r w:rsidR="0067784B">
        <w:rPr>
          <w:sz w:val="22"/>
          <w:szCs w:val="22"/>
        </w:rPr>
        <w:t>Helena Żygłowicz</w:t>
      </w:r>
    </w:p>
    <w:p w:rsidR="00855F8E" w:rsidRDefault="00FC3AFE" w:rsidP="00D528AE">
      <w:pPr>
        <w:autoSpaceDE w:val="0"/>
        <w:autoSpaceDN w:val="0"/>
        <w:adjustRightInd w:val="0"/>
        <w:ind w:firstLine="708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 w:rsidR="00D528AE">
        <w:rPr>
          <w:color w:val="000000"/>
          <w:sz w:val="22"/>
          <w:szCs w:val="22"/>
        </w:rPr>
        <w:tab/>
      </w:r>
      <w:r w:rsidR="00D528AE">
        <w:rPr>
          <w:color w:val="000000"/>
          <w:sz w:val="22"/>
          <w:szCs w:val="22"/>
        </w:rPr>
        <w:tab/>
      </w:r>
    </w:p>
    <w:p w:rsidR="00855F8E" w:rsidRDefault="00576EA9" w:rsidP="00D528AE">
      <w:pPr>
        <w:autoSpaceDE w:val="0"/>
        <w:autoSpaceDN w:val="0"/>
        <w:adjustRightInd w:val="0"/>
        <w:ind w:firstLine="708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</w:p>
    <w:p w:rsidR="00D528AE" w:rsidRPr="00C113AF" w:rsidRDefault="00D528AE" w:rsidP="00D528AE">
      <w:pPr>
        <w:autoSpaceDE w:val="0"/>
        <w:autoSpaceDN w:val="0"/>
        <w:adjustRightInd w:val="0"/>
        <w:ind w:firstLine="708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b)</w:t>
      </w:r>
      <w:r w:rsidRPr="00C33CBA">
        <w:rPr>
          <w:color w:val="000000"/>
          <w:sz w:val="22"/>
          <w:szCs w:val="22"/>
        </w:rPr>
        <w:t xml:space="preserve"> sprawy proceduralne </w:t>
      </w:r>
    </w:p>
    <w:p w:rsidR="00023DDF" w:rsidRPr="007C3EF4" w:rsidRDefault="006E3D8A" w:rsidP="00BC675F">
      <w:pPr>
        <w:ind w:firstLine="708"/>
        <w:rPr>
          <w:sz w:val="22"/>
          <w:szCs w:val="22"/>
        </w:rPr>
      </w:pPr>
      <w:r>
        <w:rPr>
          <w:sz w:val="22"/>
          <w:szCs w:val="22"/>
        </w:rPr>
        <w:lastRenderedPageBreak/>
        <w:t>- Justyna Paul</w:t>
      </w:r>
      <w:r w:rsidR="00BC675F">
        <w:rPr>
          <w:sz w:val="22"/>
          <w:szCs w:val="22"/>
        </w:rPr>
        <w:t xml:space="preserve">, </w:t>
      </w:r>
      <w:r w:rsidR="00E84F3B">
        <w:rPr>
          <w:sz w:val="22"/>
          <w:szCs w:val="22"/>
        </w:rPr>
        <w:t>Magdalena Furmańska-Czajor</w:t>
      </w:r>
      <w:r>
        <w:rPr>
          <w:sz w:val="22"/>
          <w:szCs w:val="22"/>
        </w:rPr>
        <w:t xml:space="preserve"> </w:t>
      </w:r>
      <w:r w:rsidR="00D528AE">
        <w:rPr>
          <w:sz w:val="22"/>
          <w:szCs w:val="22"/>
        </w:rPr>
        <w:t>-</w:t>
      </w:r>
      <w:r w:rsidR="00D528AE" w:rsidRPr="00EC6123">
        <w:rPr>
          <w:sz w:val="22"/>
          <w:szCs w:val="22"/>
        </w:rPr>
        <w:t xml:space="preserve"> </w:t>
      </w:r>
      <w:r w:rsidR="00E82EE7">
        <w:rPr>
          <w:sz w:val="22"/>
          <w:szCs w:val="22"/>
        </w:rPr>
        <w:t>Dział</w:t>
      </w:r>
      <w:r w:rsidR="007B69AD">
        <w:rPr>
          <w:sz w:val="22"/>
          <w:szCs w:val="22"/>
        </w:rPr>
        <w:t xml:space="preserve"> </w:t>
      </w:r>
      <w:r w:rsidR="00D528AE" w:rsidRPr="00EC6123">
        <w:rPr>
          <w:sz w:val="22"/>
          <w:szCs w:val="22"/>
        </w:rPr>
        <w:t>Zamówień Publicznych</w:t>
      </w:r>
      <w:r w:rsidR="00D14AB0">
        <w:rPr>
          <w:sz w:val="22"/>
          <w:szCs w:val="22"/>
        </w:rPr>
        <w:t xml:space="preserve"> i</w:t>
      </w:r>
      <w:r w:rsidR="00D528AE" w:rsidRPr="00EC6123">
        <w:rPr>
          <w:sz w:val="22"/>
          <w:szCs w:val="22"/>
        </w:rPr>
        <w:t xml:space="preserve"> </w:t>
      </w:r>
      <w:r w:rsidR="00BC675F">
        <w:rPr>
          <w:sz w:val="22"/>
          <w:szCs w:val="22"/>
        </w:rPr>
        <w:t>Zaopatrzeni</w:t>
      </w:r>
      <w:r>
        <w:rPr>
          <w:sz w:val="22"/>
          <w:szCs w:val="22"/>
        </w:rPr>
        <w:t>a</w:t>
      </w:r>
      <w:r w:rsidR="00023DDF" w:rsidRPr="007C3EF4">
        <w:rPr>
          <w:sz w:val="22"/>
          <w:szCs w:val="22"/>
        </w:rPr>
        <w:t xml:space="preserve"> w godz. 8</w:t>
      </w:r>
      <w:r w:rsidR="00023DDF" w:rsidRPr="007C3EF4">
        <w:rPr>
          <w:sz w:val="22"/>
          <w:szCs w:val="22"/>
          <w:vertAlign w:val="superscript"/>
        </w:rPr>
        <w:t>00</w:t>
      </w:r>
      <w:r w:rsidR="00023DDF" w:rsidRPr="007C3EF4">
        <w:rPr>
          <w:sz w:val="22"/>
          <w:szCs w:val="22"/>
        </w:rPr>
        <w:t>-14</w:t>
      </w:r>
      <w:r w:rsidR="00023DDF" w:rsidRPr="007C3EF4">
        <w:rPr>
          <w:sz w:val="22"/>
          <w:szCs w:val="22"/>
          <w:vertAlign w:val="superscript"/>
        </w:rPr>
        <w:t xml:space="preserve"> 00  </w:t>
      </w:r>
      <w:r w:rsidR="00023DDF" w:rsidRPr="007C3EF4">
        <w:rPr>
          <w:sz w:val="22"/>
          <w:szCs w:val="22"/>
        </w:rPr>
        <w:t>w dni powszednie.</w:t>
      </w:r>
    </w:p>
    <w:p w:rsidR="008A3007" w:rsidRPr="00C33CBA" w:rsidRDefault="008A3007" w:rsidP="00AF100C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hanging="1440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Ogłosz</w:t>
      </w:r>
      <w:r>
        <w:rPr>
          <w:color w:val="000000"/>
          <w:sz w:val="22"/>
          <w:szCs w:val="22"/>
        </w:rPr>
        <w:t>e</w:t>
      </w:r>
      <w:r w:rsidRPr="00C33CBA">
        <w:rPr>
          <w:color w:val="000000"/>
          <w:sz w:val="22"/>
          <w:szCs w:val="22"/>
        </w:rPr>
        <w:t>nie o konkursie zamieszcz</w:t>
      </w:r>
      <w:r w:rsidR="00A56E5B">
        <w:rPr>
          <w:color w:val="000000"/>
          <w:sz w:val="22"/>
          <w:szCs w:val="22"/>
        </w:rPr>
        <w:t>a się</w:t>
      </w:r>
      <w:r w:rsidRPr="00C33CBA">
        <w:rPr>
          <w:color w:val="000000"/>
          <w:sz w:val="22"/>
          <w:szCs w:val="22"/>
        </w:rPr>
        <w:t>:</w:t>
      </w:r>
    </w:p>
    <w:p w:rsidR="008A3007" w:rsidRPr="00C33CBA" w:rsidRDefault="008A3007" w:rsidP="00AF100C">
      <w:pPr>
        <w:autoSpaceDE w:val="0"/>
        <w:autoSpaceDN w:val="0"/>
        <w:adjustRightInd w:val="0"/>
        <w:ind w:left="708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 xml:space="preserve">- na tablicy ogłoszeń w siedzibie </w:t>
      </w:r>
      <w:r>
        <w:rPr>
          <w:color w:val="000000"/>
          <w:sz w:val="22"/>
          <w:szCs w:val="22"/>
        </w:rPr>
        <w:t xml:space="preserve">SP ZOZ Szpital nr 2 im. dr T. Boczonia w Mysłowicach, </w:t>
      </w:r>
      <w:r w:rsidR="006C0B85">
        <w:rPr>
          <w:color w:val="000000"/>
          <w:sz w:val="22"/>
          <w:szCs w:val="22"/>
        </w:rPr>
        <w:t xml:space="preserve">                      </w:t>
      </w:r>
      <w:r>
        <w:rPr>
          <w:color w:val="000000"/>
          <w:sz w:val="22"/>
          <w:szCs w:val="22"/>
        </w:rPr>
        <w:t xml:space="preserve">ul. Bytomska </w:t>
      </w:r>
      <w:r w:rsidR="00442FB6">
        <w:rPr>
          <w:color w:val="000000"/>
          <w:sz w:val="22"/>
          <w:szCs w:val="22"/>
        </w:rPr>
        <w:t>4</w:t>
      </w:r>
      <w:r>
        <w:rPr>
          <w:color w:val="000000"/>
          <w:sz w:val="22"/>
          <w:szCs w:val="22"/>
        </w:rPr>
        <w:t xml:space="preserve">1 </w:t>
      </w:r>
    </w:p>
    <w:p w:rsidR="008A3007" w:rsidRPr="00C33CBA" w:rsidRDefault="008A3007" w:rsidP="00AF100C">
      <w:pPr>
        <w:autoSpaceDE w:val="0"/>
        <w:autoSpaceDN w:val="0"/>
        <w:adjustRightInd w:val="0"/>
        <w:ind w:firstLine="708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- na stronie internetowej www.</w:t>
      </w:r>
      <w:r>
        <w:rPr>
          <w:color w:val="000000"/>
          <w:sz w:val="22"/>
          <w:szCs w:val="22"/>
        </w:rPr>
        <w:t>szpital2myslowice.pl</w:t>
      </w:r>
    </w:p>
    <w:p w:rsidR="008A3007" w:rsidRPr="00F10304" w:rsidRDefault="00F10304" w:rsidP="00F10304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Oferent mo</w:t>
      </w:r>
      <w:r>
        <w:rPr>
          <w:rFonts w:eastAsia="TTE1726C48t00"/>
          <w:color w:val="000000"/>
          <w:sz w:val="22"/>
          <w:szCs w:val="22"/>
        </w:rPr>
        <w:t>ż</w:t>
      </w:r>
      <w:r>
        <w:rPr>
          <w:color w:val="000000"/>
          <w:sz w:val="22"/>
          <w:szCs w:val="22"/>
        </w:rPr>
        <w:t>e zwraca</w:t>
      </w:r>
      <w:r>
        <w:rPr>
          <w:rFonts w:eastAsia="TTE1726C48t00"/>
          <w:color w:val="000000"/>
          <w:sz w:val="22"/>
          <w:szCs w:val="22"/>
        </w:rPr>
        <w:t xml:space="preserve">ć </w:t>
      </w:r>
      <w:r>
        <w:rPr>
          <w:color w:val="000000"/>
          <w:sz w:val="22"/>
          <w:szCs w:val="22"/>
        </w:rPr>
        <w:t>si</w:t>
      </w:r>
      <w:r>
        <w:rPr>
          <w:rFonts w:eastAsia="TTE1726C48t00"/>
          <w:color w:val="000000"/>
          <w:sz w:val="22"/>
          <w:szCs w:val="22"/>
        </w:rPr>
        <w:t xml:space="preserve">ę </w:t>
      </w:r>
      <w:r>
        <w:rPr>
          <w:color w:val="000000"/>
          <w:sz w:val="22"/>
          <w:szCs w:val="22"/>
        </w:rPr>
        <w:t>do Udzielającego zamówienie o wyja</w:t>
      </w:r>
      <w:r>
        <w:rPr>
          <w:rFonts w:eastAsia="TTE1726C48t00"/>
          <w:color w:val="000000"/>
          <w:sz w:val="22"/>
          <w:szCs w:val="22"/>
        </w:rPr>
        <w:t>ś</w:t>
      </w:r>
      <w:r>
        <w:rPr>
          <w:color w:val="000000"/>
          <w:sz w:val="22"/>
          <w:szCs w:val="22"/>
        </w:rPr>
        <w:t>nienia dotycz</w:t>
      </w:r>
      <w:r>
        <w:rPr>
          <w:rFonts w:eastAsia="TTE1726C48t00"/>
          <w:color w:val="000000"/>
          <w:sz w:val="22"/>
          <w:szCs w:val="22"/>
        </w:rPr>
        <w:t>ą</w:t>
      </w:r>
      <w:r>
        <w:rPr>
          <w:color w:val="000000"/>
          <w:sz w:val="22"/>
          <w:szCs w:val="22"/>
        </w:rPr>
        <w:t>ce wszelkich w</w:t>
      </w:r>
      <w:r>
        <w:rPr>
          <w:rFonts w:eastAsia="TTE1726C48t00"/>
          <w:color w:val="000000"/>
          <w:sz w:val="22"/>
          <w:szCs w:val="22"/>
        </w:rPr>
        <w:t>ą</w:t>
      </w:r>
      <w:r>
        <w:rPr>
          <w:color w:val="000000"/>
          <w:sz w:val="22"/>
          <w:szCs w:val="22"/>
        </w:rPr>
        <w:t>tpliwo</w:t>
      </w:r>
      <w:r>
        <w:rPr>
          <w:rFonts w:eastAsia="TTE1726C48t00"/>
          <w:color w:val="000000"/>
          <w:sz w:val="22"/>
          <w:szCs w:val="22"/>
        </w:rPr>
        <w:t>ś</w:t>
      </w:r>
      <w:r>
        <w:rPr>
          <w:color w:val="000000"/>
          <w:sz w:val="22"/>
          <w:szCs w:val="22"/>
        </w:rPr>
        <w:t>ci zwi</w:t>
      </w:r>
      <w:r>
        <w:rPr>
          <w:rFonts w:eastAsia="TTE1726C48t00"/>
          <w:color w:val="000000"/>
          <w:sz w:val="22"/>
          <w:szCs w:val="22"/>
        </w:rPr>
        <w:t>ą</w:t>
      </w:r>
      <w:r>
        <w:rPr>
          <w:color w:val="000000"/>
          <w:sz w:val="22"/>
          <w:szCs w:val="22"/>
        </w:rPr>
        <w:t>zanych z SWKO, sposobem przygotowania i zło</w:t>
      </w:r>
      <w:r>
        <w:rPr>
          <w:rFonts w:eastAsia="TTE1726C48t00"/>
          <w:color w:val="000000"/>
          <w:sz w:val="22"/>
          <w:szCs w:val="22"/>
        </w:rPr>
        <w:t>ż</w:t>
      </w:r>
      <w:r>
        <w:rPr>
          <w:color w:val="000000"/>
          <w:sz w:val="22"/>
          <w:szCs w:val="22"/>
        </w:rPr>
        <w:t>enia oferty, kieruj</w:t>
      </w:r>
      <w:r>
        <w:rPr>
          <w:rFonts w:eastAsia="TTE1726C48t00"/>
          <w:color w:val="000000"/>
          <w:sz w:val="22"/>
          <w:szCs w:val="22"/>
        </w:rPr>
        <w:t>ą</w:t>
      </w:r>
      <w:r>
        <w:rPr>
          <w:color w:val="000000"/>
          <w:sz w:val="22"/>
          <w:szCs w:val="22"/>
        </w:rPr>
        <w:t>c swoje zapytania na pi</w:t>
      </w:r>
      <w:r>
        <w:rPr>
          <w:rFonts w:eastAsia="TTE1726C48t00"/>
          <w:color w:val="000000"/>
          <w:sz w:val="22"/>
          <w:szCs w:val="22"/>
        </w:rPr>
        <w:t>ś</w:t>
      </w:r>
      <w:r>
        <w:rPr>
          <w:color w:val="000000"/>
          <w:sz w:val="22"/>
          <w:szCs w:val="22"/>
        </w:rPr>
        <w:t>mie, za pośrednictwem faksu lub pocztą elektroniczną. Oferent może zwrócić się do Udzielającego zamówienie  z pytaniami najpóźniej w terminie 3 dni roboczych przed terminem otwarcia ofert.</w:t>
      </w:r>
      <w:r w:rsidR="000A296A" w:rsidRPr="00F10304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Udzielający zamówienie </w:t>
      </w:r>
      <w:r w:rsidR="004F7B73">
        <w:rPr>
          <w:color w:val="000000"/>
          <w:sz w:val="22"/>
          <w:szCs w:val="22"/>
        </w:rPr>
        <w:t>udzieli odpowiedzi na wszelkie zapytania zwi</w:t>
      </w:r>
      <w:r w:rsidR="004F7B73">
        <w:rPr>
          <w:rFonts w:eastAsia="TTE1726C48t00"/>
          <w:color w:val="000000"/>
          <w:sz w:val="22"/>
          <w:szCs w:val="22"/>
        </w:rPr>
        <w:t>ą</w:t>
      </w:r>
      <w:r w:rsidR="004F7B73">
        <w:rPr>
          <w:color w:val="000000"/>
          <w:sz w:val="22"/>
          <w:szCs w:val="22"/>
        </w:rPr>
        <w:t>zane z prowadzonym post</w:t>
      </w:r>
      <w:r w:rsidR="004F7B73">
        <w:rPr>
          <w:rFonts w:eastAsia="TTE1726C48t00"/>
          <w:color w:val="000000"/>
          <w:sz w:val="22"/>
          <w:szCs w:val="22"/>
        </w:rPr>
        <w:t>ę</w:t>
      </w:r>
      <w:r w:rsidR="004F7B73">
        <w:rPr>
          <w:color w:val="000000"/>
          <w:sz w:val="22"/>
          <w:szCs w:val="22"/>
        </w:rPr>
        <w:t>powaniem.</w:t>
      </w:r>
    </w:p>
    <w:p w:rsidR="008A3007" w:rsidRPr="00761CD6" w:rsidRDefault="008A3007" w:rsidP="00AF100C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761CD6">
        <w:rPr>
          <w:color w:val="000000"/>
          <w:sz w:val="22"/>
          <w:szCs w:val="22"/>
        </w:rPr>
        <w:t xml:space="preserve">W szczególnie uzasadnionych przypadkach, przed terminem składania ofert </w:t>
      </w: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mo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>e zmodyfikowa</w:t>
      </w:r>
      <w:r w:rsidRPr="00761CD6">
        <w:rPr>
          <w:rFonts w:eastAsia="TTE1726C48t00"/>
          <w:color w:val="000000"/>
          <w:sz w:val="22"/>
          <w:szCs w:val="22"/>
        </w:rPr>
        <w:t xml:space="preserve">ć </w:t>
      </w:r>
      <w:r w:rsidRPr="00761CD6">
        <w:rPr>
          <w:color w:val="000000"/>
          <w:sz w:val="22"/>
          <w:szCs w:val="22"/>
        </w:rPr>
        <w:t>tre</w:t>
      </w:r>
      <w:r w:rsidRPr="00761CD6">
        <w:rPr>
          <w:rFonts w:eastAsia="TTE1726C48t00"/>
          <w:color w:val="000000"/>
          <w:sz w:val="22"/>
          <w:szCs w:val="22"/>
        </w:rPr>
        <w:t xml:space="preserve">ść </w:t>
      </w:r>
      <w:r>
        <w:rPr>
          <w:color w:val="000000"/>
          <w:sz w:val="22"/>
          <w:szCs w:val="22"/>
        </w:rPr>
        <w:t>SWKO</w:t>
      </w:r>
      <w:r w:rsidRPr="00761CD6">
        <w:rPr>
          <w:color w:val="000000"/>
          <w:sz w:val="22"/>
          <w:szCs w:val="22"/>
        </w:rPr>
        <w:t>. O ka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 xml:space="preserve">dej ewentualnej zmianie </w:t>
      </w: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powiadomi niezwłocznie ka</w:t>
      </w:r>
      <w:r w:rsidRPr="00761CD6">
        <w:rPr>
          <w:rFonts w:eastAsia="TTE1726C48t00"/>
          <w:color w:val="000000"/>
          <w:sz w:val="22"/>
          <w:szCs w:val="22"/>
        </w:rPr>
        <w:t>ż</w:t>
      </w:r>
      <w:r>
        <w:rPr>
          <w:color w:val="000000"/>
          <w:sz w:val="22"/>
          <w:szCs w:val="22"/>
        </w:rPr>
        <w:t>dego Oferenta, któremu przekazano SWKO</w:t>
      </w:r>
      <w:r w:rsidRPr="00761CD6">
        <w:rPr>
          <w:color w:val="000000"/>
          <w:sz w:val="22"/>
          <w:szCs w:val="22"/>
        </w:rPr>
        <w:t xml:space="preserve"> oraz wszelkie zmiany umie</w:t>
      </w:r>
      <w:r w:rsidRPr="00761CD6">
        <w:rPr>
          <w:rFonts w:eastAsia="TTE1726C48t00"/>
          <w:color w:val="000000"/>
          <w:sz w:val="22"/>
          <w:szCs w:val="22"/>
        </w:rPr>
        <w:t>ś</w:t>
      </w:r>
      <w:r w:rsidRPr="00761CD6">
        <w:rPr>
          <w:color w:val="000000"/>
          <w:sz w:val="22"/>
          <w:szCs w:val="22"/>
        </w:rPr>
        <w:t>ci na stronie internetowej.</w:t>
      </w:r>
    </w:p>
    <w:p w:rsidR="008A3007" w:rsidRPr="00761CD6" w:rsidRDefault="008A3007" w:rsidP="00AF100C">
      <w:pPr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przedłu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 xml:space="preserve">y w uzasadnionych przypadkach termin składania ofert </w:t>
      </w:r>
      <w:r w:rsidR="008754C3">
        <w:rPr>
          <w:color w:val="000000"/>
          <w:sz w:val="22"/>
          <w:szCs w:val="22"/>
        </w:rPr>
        <w:t xml:space="preserve">                                   </w:t>
      </w:r>
      <w:r w:rsidRPr="00761CD6">
        <w:rPr>
          <w:color w:val="000000"/>
          <w:sz w:val="22"/>
          <w:szCs w:val="22"/>
        </w:rPr>
        <w:t>z uwzgl</w:t>
      </w:r>
      <w:r w:rsidRPr="00761CD6">
        <w:rPr>
          <w:rFonts w:eastAsia="TTE1726C48t00"/>
          <w:color w:val="000000"/>
          <w:sz w:val="22"/>
          <w:szCs w:val="22"/>
        </w:rPr>
        <w:t>ę</w:t>
      </w:r>
      <w:r w:rsidRPr="00761CD6">
        <w:rPr>
          <w:color w:val="000000"/>
          <w:sz w:val="22"/>
          <w:szCs w:val="22"/>
        </w:rPr>
        <w:t>dnieniem czasu niezb</w:t>
      </w:r>
      <w:r w:rsidRPr="00761CD6">
        <w:rPr>
          <w:rFonts w:eastAsia="TTE1726C48t00"/>
          <w:color w:val="000000"/>
          <w:sz w:val="22"/>
          <w:szCs w:val="22"/>
        </w:rPr>
        <w:t>ę</w:t>
      </w:r>
      <w:r w:rsidRPr="00761CD6">
        <w:rPr>
          <w:color w:val="000000"/>
          <w:sz w:val="22"/>
          <w:szCs w:val="22"/>
        </w:rPr>
        <w:t>dnego do wprowadzenia w ofertach zmian wynikaj</w:t>
      </w:r>
      <w:r w:rsidRPr="00761CD6">
        <w:rPr>
          <w:rFonts w:eastAsia="TTE1726C48t00"/>
          <w:color w:val="000000"/>
          <w:sz w:val="22"/>
          <w:szCs w:val="22"/>
        </w:rPr>
        <w:t>ą</w:t>
      </w:r>
      <w:r w:rsidRPr="00761CD6">
        <w:rPr>
          <w:color w:val="000000"/>
          <w:sz w:val="22"/>
          <w:szCs w:val="22"/>
        </w:rPr>
        <w:t>cych z modyfikacji tre</w:t>
      </w:r>
      <w:r w:rsidRPr="00761CD6">
        <w:rPr>
          <w:rFonts w:eastAsia="TTE1726C48t00"/>
          <w:color w:val="000000"/>
          <w:sz w:val="22"/>
          <w:szCs w:val="22"/>
        </w:rPr>
        <w:t>ś</w:t>
      </w:r>
      <w:r>
        <w:rPr>
          <w:color w:val="000000"/>
          <w:sz w:val="22"/>
          <w:szCs w:val="22"/>
        </w:rPr>
        <w:t>ci SWKO</w:t>
      </w:r>
      <w:r w:rsidRPr="00761CD6">
        <w:rPr>
          <w:color w:val="000000"/>
          <w:sz w:val="22"/>
          <w:szCs w:val="22"/>
        </w:rPr>
        <w:t xml:space="preserve">. </w:t>
      </w:r>
      <w:r>
        <w:rPr>
          <w:color w:val="000000"/>
          <w:sz w:val="22"/>
          <w:szCs w:val="22"/>
        </w:rPr>
        <w:t xml:space="preserve"> </w:t>
      </w:r>
      <w:r w:rsidRPr="00761CD6">
        <w:rPr>
          <w:color w:val="000000"/>
          <w:sz w:val="22"/>
          <w:szCs w:val="22"/>
        </w:rPr>
        <w:t>O przedłu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 xml:space="preserve">eniu terminu składania ofert </w:t>
      </w: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niezwłocznie</w:t>
      </w:r>
      <w:r>
        <w:rPr>
          <w:color w:val="000000"/>
          <w:sz w:val="22"/>
          <w:szCs w:val="22"/>
        </w:rPr>
        <w:t xml:space="preserve"> zawiadomi wszystkich Oferentów, którym przekazano SWKO</w:t>
      </w:r>
      <w:r w:rsidRPr="00761CD6">
        <w:rPr>
          <w:color w:val="000000"/>
          <w:sz w:val="22"/>
          <w:szCs w:val="22"/>
        </w:rPr>
        <w:t xml:space="preserve"> oraz umie</w:t>
      </w:r>
      <w:r w:rsidRPr="00761CD6">
        <w:rPr>
          <w:rFonts w:eastAsia="TTE1726C48t00"/>
          <w:color w:val="000000"/>
          <w:sz w:val="22"/>
          <w:szCs w:val="22"/>
        </w:rPr>
        <w:t>ś</w:t>
      </w:r>
      <w:r w:rsidRPr="00761CD6">
        <w:rPr>
          <w:color w:val="000000"/>
          <w:sz w:val="22"/>
          <w:szCs w:val="22"/>
        </w:rPr>
        <w:t>ci informacje na stronie internetowej.</w:t>
      </w:r>
    </w:p>
    <w:p w:rsidR="008A3007" w:rsidRDefault="008A3007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:rsidR="008A3007" w:rsidRDefault="008A3007" w:rsidP="008A3007">
      <w:pPr>
        <w:autoSpaceDE w:val="0"/>
        <w:autoSpaceDN w:val="0"/>
        <w:adjustRightInd w:val="0"/>
        <w:rPr>
          <w:b/>
          <w:sz w:val="24"/>
          <w:szCs w:val="24"/>
          <w:lang w:eastAsia="ar-SA"/>
        </w:rPr>
      </w:pPr>
      <w:r>
        <w:rPr>
          <w:b/>
          <w:color w:val="000000"/>
          <w:sz w:val="22"/>
          <w:szCs w:val="22"/>
        </w:rPr>
        <w:t>V</w:t>
      </w:r>
      <w:r w:rsidRPr="0093125D">
        <w:rPr>
          <w:b/>
          <w:color w:val="000000"/>
          <w:sz w:val="22"/>
          <w:szCs w:val="22"/>
        </w:rPr>
        <w:t xml:space="preserve">. </w:t>
      </w:r>
      <w:r>
        <w:rPr>
          <w:b/>
          <w:color w:val="000000"/>
          <w:sz w:val="22"/>
          <w:szCs w:val="22"/>
        </w:rPr>
        <w:tab/>
      </w:r>
      <w:r>
        <w:rPr>
          <w:b/>
          <w:bCs/>
          <w:iCs/>
          <w:color w:val="000000"/>
          <w:sz w:val="22"/>
          <w:szCs w:val="22"/>
        </w:rPr>
        <w:t>Przedmiot Konkursu</w:t>
      </w:r>
    </w:p>
    <w:p w:rsidR="008A3007" w:rsidRDefault="008A3007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013FAB" w:rsidRPr="000C2AEA" w:rsidRDefault="00A94931" w:rsidP="00013FAB">
      <w:pPr>
        <w:numPr>
          <w:ilvl w:val="0"/>
          <w:numId w:val="10"/>
        </w:numPr>
        <w:rPr>
          <w:b/>
          <w:bCs/>
          <w:color w:val="000000"/>
          <w:sz w:val="24"/>
          <w:szCs w:val="24"/>
        </w:rPr>
      </w:pPr>
      <w:r w:rsidRPr="00E410E1">
        <w:rPr>
          <w:b/>
          <w:bCs/>
          <w:color w:val="000000"/>
          <w:sz w:val="24"/>
          <w:szCs w:val="24"/>
        </w:rPr>
        <w:t>Informacje Ogólne</w:t>
      </w:r>
    </w:p>
    <w:p w:rsidR="00D528AE" w:rsidRDefault="00D528AE" w:rsidP="00364AD4">
      <w:pPr>
        <w:numPr>
          <w:ilvl w:val="0"/>
          <w:numId w:val="14"/>
        </w:numPr>
        <w:tabs>
          <w:tab w:val="num" w:pos="360"/>
        </w:tabs>
        <w:ind w:left="360"/>
        <w:jc w:val="both"/>
        <w:rPr>
          <w:sz w:val="22"/>
          <w:szCs w:val="22"/>
        </w:rPr>
      </w:pPr>
      <w:r w:rsidRPr="002D556E">
        <w:rPr>
          <w:sz w:val="22"/>
          <w:szCs w:val="22"/>
        </w:rPr>
        <w:t xml:space="preserve">Przedmiotem konkursu jest </w:t>
      </w:r>
      <w:r>
        <w:rPr>
          <w:sz w:val="22"/>
          <w:szCs w:val="22"/>
        </w:rPr>
        <w:t xml:space="preserve">świadczenie usług </w:t>
      </w:r>
      <w:r w:rsidR="008D4CA9">
        <w:rPr>
          <w:sz w:val="22"/>
          <w:szCs w:val="22"/>
        </w:rPr>
        <w:t>w zakresie wykonywania badań histopatologicznych</w:t>
      </w:r>
    </w:p>
    <w:p w:rsidR="00DC4938" w:rsidRDefault="00E66DD5" w:rsidP="00364AD4">
      <w:pPr>
        <w:numPr>
          <w:ilvl w:val="0"/>
          <w:numId w:val="14"/>
        </w:numPr>
        <w:tabs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Kod CPV </w:t>
      </w:r>
      <w:r w:rsidR="00DC4938">
        <w:rPr>
          <w:sz w:val="22"/>
          <w:szCs w:val="22"/>
        </w:rPr>
        <w:t xml:space="preserve">: </w:t>
      </w:r>
    </w:p>
    <w:p w:rsidR="00A16A1E" w:rsidRPr="00DC4938" w:rsidRDefault="00A16A1E" w:rsidP="00A16A1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</w:t>
      </w:r>
      <w:r w:rsidRPr="00DC4938">
        <w:rPr>
          <w:sz w:val="22"/>
          <w:szCs w:val="22"/>
        </w:rPr>
        <w:t>85148000-8</w:t>
      </w:r>
      <w:r>
        <w:rPr>
          <w:sz w:val="22"/>
          <w:szCs w:val="22"/>
        </w:rPr>
        <w:t xml:space="preserve"> Usługi analizy medycznej</w:t>
      </w:r>
    </w:p>
    <w:p w:rsidR="0022695D" w:rsidRPr="000C25C0" w:rsidRDefault="003546C0" w:rsidP="00364AD4">
      <w:pPr>
        <w:numPr>
          <w:ilvl w:val="0"/>
          <w:numId w:val="14"/>
        </w:numPr>
        <w:tabs>
          <w:tab w:val="num" w:pos="360"/>
        </w:tabs>
        <w:ind w:left="360"/>
        <w:jc w:val="both"/>
        <w:rPr>
          <w:sz w:val="22"/>
          <w:szCs w:val="22"/>
        </w:rPr>
      </w:pPr>
      <w:r w:rsidRPr="003546C0">
        <w:rPr>
          <w:sz w:val="22"/>
          <w:szCs w:val="22"/>
        </w:rPr>
        <w:t xml:space="preserve">Poszczególne badania i ilości wskazane zostały w formularzu oferty, oszacowane zostały na podstawie wykonania za ostatnie </w:t>
      </w:r>
      <w:r w:rsidR="00A16A1E">
        <w:rPr>
          <w:sz w:val="22"/>
          <w:szCs w:val="22"/>
        </w:rPr>
        <w:t>12 miesięcy</w:t>
      </w:r>
      <w:r w:rsidRPr="003546C0">
        <w:rPr>
          <w:sz w:val="22"/>
          <w:szCs w:val="22"/>
        </w:rPr>
        <w:t xml:space="preserve">. Stanowić będą podstawę do porównania ofert i ich szacunkową wartość. </w:t>
      </w:r>
      <w:r w:rsidR="0022695D" w:rsidRPr="000C25C0">
        <w:rPr>
          <w:sz w:val="22"/>
          <w:szCs w:val="22"/>
        </w:rPr>
        <w:t>Jednakże wartość ta w trakcie realizacji umowy uzależniona będzie od faktycznych potrzeb Udzielającego zamówienie</w:t>
      </w:r>
      <w:r w:rsidR="0022695D">
        <w:rPr>
          <w:sz w:val="22"/>
          <w:szCs w:val="22"/>
        </w:rPr>
        <w:t xml:space="preserve"> </w:t>
      </w:r>
      <w:r w:rsidR="0022695D" w:rsidRPr="000C25C0">
        <w:rPr>
          <w:sz w:val="22"/>
          <w:szCs w:val="22"/>
        </w:rPr>
        <w:t xml:space="preserve">i nie należy jej traktować jako ilości, które faktycznie zostaną zlecone Przyjmującemu zamówienie. </w:t>
      </w:r>
    </w:p>
    <w:p w:rsidR="003546C0" w:rsidRPr="003546C0" w:rsidRDefault="003546C0" w:rsidP="00364AD4">
      <w:pPr>
        <w:numPr>
          <w:ilvl w:val="0"/>
          <w:numId w:val="14"/>
        </w:numPr>
        <w:tabs>
          <w:tab w:val="num" w:pos="360"/>
        </w:tabs>
        <w:ind w:left="360"/>
        <w:jc w:val="both"/>
        <w:rPr>
          <w:sz w:val="22"/>
          <w:szCs w:val="22"/>
        </w:rPr>
      </w:pPr>
      <w:r w:rsidRPr="003546C0">
        <w:rPr>
          <w:sz w:val="22"/>
          <w:szCs w:val="22"/>
        </w:rPr>
        <w:t xml:space="preserve">Udzielający zamówienia zastrzega sobie prawo do zlecania badań nie ujętych w formularzu oferty, </w:t>
      </w:r>
      <w:r w:rsidR="00A41CE0">
        <w:rPr>
          <w:sz w:val="22"/>
          <w:szCs w:val="22"/>
        </w:rPr>
        <w:t xml:space="preserve">                   </w:t>
      </w:r>
      <w:r w:rsidRPr="003546C0">
        <w:rPr>
          <w:sz w:val="22"/>
          <w:szCs w:val="22"/>
        </w:rPr>
        <w:t>a zawartych w cenniku przedstawionym wraz z ofertą. Cena badań z cennika będzie stała przez cały okres trwania umowy.</w:t>
      </w:r>
    </w:p>
    <w:p w:rsidR="00D528AE" w:rsidRDefault="00EC0996" w:rsidP="00364AD4">
      <w:pPr>
        <w:numPr>
          <w:ilvl w:val="0"/>
          <w:numId w:val="14"/>
        </w:numPr>
        <w:tabs>
          <w:tab w:val="num" w:pos="360"/>
        </w:tabs>
        <w:ind w:left="360"/>
        <w:jc w:val="both"/>
        <w:rPr>
          <w:sz w:val="22"/>
          <w:szCs w:val="22"/>
        </w:rPr>
      </w:pPr>
      <w:r w:rsidRPr="00D516B8">
        <w:rPr>
          <w:sz w:val="22"/>
          <w:szCs w:val="22"/>
        </w:rPr>
        <w:t>Oferent zobowiązany będzie do wykonywania usług zgodnie z wiedzą medyczną, zasadami etyki zawodowej oraz należytą starannością respektując prawa pacjenta - zgodnie z obowiązującymi przepisami</w:t>
      </w:r>
      <w:r>
        <w:rPr>
          <w:sz w:val="22"/>
          <w:szCs w:val="22"/>
        </w:rPr>
        <w:t xml:space="preserve"> prawa.</w:t>
      </w:r>
    </w:p>
    <w:p w:rsidR="006116EC" w:rsidRPr="00A65DD6" w:rsidRDefault="006116EC" w:rsidP="00364AD4">
      <w:pPr>
        <w:numPr>
          <w:ilvl w:val="0"/>
          <w:numId w:val="14"/>
        </w:numPr>
        <w:tabs>
          <w:tab w:val="num" w:pos="360"/>
        </w:tabs>
        <w:ind w:left="360"/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Oferent </w:t>
      </w:r>
      <w:r w:rsidRPr="000C25C0">
        <w:rPr>
          <w:color w:val="000000"/>
          <w:sz w:val="22"/>
          <w:szCs w:val="22"/>
        </w:rPr>
        <w:t xml:space="preserve">gwarantuje spełnienie wymagań dla </w:t>
      </w:r>
      <w:r>
        <w:rPr>
          <w:color w:val="000000"/>
          <w:sz w:val="22"/>
          <w:szCs w:val="22"/>
        </w:rPr>
        <w:t>P</w:t>
      </w:r>
      <w:r w:rsidRPr="000C25C0">
        <w:rPr>
          <w:color w:val="000000"/>
          <w:sz w:val="22"/>
          <w:szCs w:val="22"/>
        </w:rPr>
        <w:t xml:space="preserve">racowni </w:t>
      </w:r>
      <w:r w:rsidR="006D1A9E">
        <w:rPr>
          <w:color w:val="000000"/>
          <w:sz w:val="22"/>
          <w:szCs w:val="22"/>
        </w:rPr>
        <w:t>badań histopatologicznych</w:t>
      </w:r>
      <w:r>
        <w:rPr>
          <w:color w:val="000000"/>
          <w:sz w:val="22"/>
          <w:szCs w:val="22"/>
        </w:rPr>
        <w:t xml:space="preserve"> </w:t>
      </w:r>
      <w:r w:rsidRPr="000C25C0">
        <w:rPr>
          <w:color w:val="000000"/>
          <w:sz w:val="22"/>
          <w:szCs w:val="22"/>
        </w:rPr>
        <w:t>określonych przez Narodowy Fundusz Zdrowia</w:t>
      </w:r>
      <w:r>
        <w:rPr>
          <w:color w:val="000000"/>
          <w:sz w:val="22"/>
          <w:szCs w:val="22"/>
        </w:rPr>
        <w:t xml:space="preserve">, </w:t>
      </w:r>
      <w:r w:rsidRPr="00A65DD6">
        <w:rPr>
          <w:color w:val="000000"/>
          <w:sz w:val="22"/>
          <w:szCs w:val="22"/>
        </w:rPr>
        <w:t>Ministerstwo Zdrowia oraz inne przepisy prawa obowiązujące w tym zakresie .</w:t>
      </w:r>
    </w:p>
    <w:p w:rsidR="00A65DD6" w:rsidRPr="00A65DD6" w:rsidRDefault="00A65DD6" w:rsidP="00364AD4">
      <w:pPr>
        <w:numPr>
          <w:ilvl w:val="0"/>
          <w:numId w:val="14"/>
        </w:numPr>
        <w:tabs>
          <w:tab w:val="num" w:pos="360"/>
        </w:tabs>
        <w:ind w:left="360"/>
        <w:jc w:val="both"/>
        <w:rPr>
          <w:sz w:val="22"/>
          <w:szCs w:val="22"/>
          <w:u w:val="single"/>
        </w:rPr>
      </w:pPr>
      <w:r w:rsidRPr="00A65DD6">
        <w:rPr>
          <w:color w:val="000000"/>
          <w:sz w:val="22"/>
          <w:szCs w:val="22"/>
          <w:u w:val="single"/>
        </w:rPr>
        <w:t>Oferent z</w:t>
      </w:r>
      <w:r w:rsidRPr="00A65DD6">
        <w:rPr>
          <w:sz w:val="22"/>
          <w:szCs w:val="22"/>
          <w:u w:val="single"/>
        </w:rPr>
        <w:t>obowiązuję się do wpisania umowy zawartej w wyniku rozstrzygnięcia niniejszego konkursu do Portalu Świadczeniodawcy zgodnie z wymogami NFZ</w:t>
      </w:r>
      <w:r w:rsidR="00490668">
        <w:rPr>
          <w:sz w:val="22"/>
          <w:szCs w:val="22"/>
          <w:u w:val="single"/>
        </w:rPr>
        <w:t xml:space="preserve"> w terminie 3 dni od podpisania umowy</w:t>
      </w:r>
      <w:r w:rsidRPr="00A65DD6">
        <w:rPr>
          <w:sz w:val="22"/>
          <w:szCs w:val="22"/>
          <w:u w:val="single"/>
        </w:rPr>
        <w:t>.</w:t>
      </w:r>
    </w:p>
    <w:p w:rsidR="0022695D" w:rsidRPr="000C25C0" w:rsidRDefault="0022695D" w:rsidP="00364AD4">
      <w:pPr>
        <w:numPr>
          <w:ilvl w:val="0"/>
          <w:numId w:val="14"/>
        </w:numPr>
        <w:tabs>
          <w:tab w:val="num" w:pos="360"/>
        </w:tabs>
        <w:ind w:left="360"/>
        <w:jc w:val="both"/>
        <w:rPr>
          <w:sz w:val="22"/>
          <w:szCs w:val="22"/>
        </w:rPr>
      </w:pPr>
      <w:r w:rsidRPr="00A65DD6">
        <w:rPr>
          <w:sz w:val="22"/>
          <w:szCs w:val="22"/>
        </w:rPr>
        <w:t>Zamawiający zastrzega sobie możliwość wykonania</w:t>
      </w:r>
      <w:r w:rsidRPr="000C25C0">
        <w:rPr>
          <w:sz w:val="22"/>
          <w:szCs w:val="22"/>
        </w:rPr>
        <w:t xml:space="preserve"> wizytacji w siedzibie Przyjmującego zamówienie </w:t>
      </w:r>
      <w:r>
        <w:rPr>
          <w:sz w:val="22"/>
          <w:szCs w:val="22"/>
        </w:rPr>
        <w:t xml:space="preserve">           </w:t>
      </w:r>
      <w:r w:rsidRPr="000C25C0">
        <w:rPr>
          <w:sz w:val="22"/>
          <w:szCs w:val="22"/>
        </w:rPr>
        <w:t>w miejscu świadczenia oferowanych usług w siedzibie, w celu sprawdzenia czy posiada odpowiednie warunki i sprzęt gwarantujące należyte wykonywanie badań objętych przedmiotem konkursu.</w:t>
      </w:r>
    </w:p>
    <w:p w:rsidR="00960926" w:rsidRPr="00F2715C" w:rsidRDefault="00960926" w:rsidP="00364AD4">
      <w:pPr>
        <w:numPr>
          <w:ilvl w:val="0"/>
          <w:numId w:val="14"/>
        </w:numPr>
        <w:tabs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F2715C">
        <w:rPr>
          <w:sz w:val="22"/>
          <w:szCs w:val="22"/>
        </w:rPr>
        <w:t xml:space="preserve">Szczegółowe warunki wykonywania świadczeń zdrowotnych prócz niniejszego opracowania określają </w:t>
      </w:r>
      <w:r w:rsidR="00AD4F95">
        <w:rPr>
          <w:sz w:val="22"/>
          <w:szCs w:val="22"/>
        </w:rPr>
        <w:t>obowiązujące przepisy ,</w:t>
      </w:r>
      <w:r>
        <w:rPr>
          <w:sz w:val="22"/>
          <w:szCs w:val="22"/>
        </w:rPr>
        <w:t>w szczególności</w:t>
      </w:r>
      <w:r w:rsidRPr="00F2715C">
        <w:rPr>
          <w:sz w:val="22"/>
          <w:szCs w:val="22"/>
        </w:rPr>
        <w:t>:</w:t>
      </w:r>
    </w:p>
    <w:p w:rsidR="00960926" w:rsidRDefault="00960926" w:rsidP="00364AD4">
      <w:pPr>
        <w:numPr>
          <w:ilvl w:val="1"/>
          <w:numId w:val="14"/>
        </w:numPr>
        <w:tabs>
          <w:tab w:val="num" w:pos="720"/>
        </w:tabs>
        <w:autoSpaceDE w:val="0"/>
        <w:autoSpaceDN w:val="0"/>
        <w:adjustRightInd w:val="0"/>
        <w:ind w:left="720"/>
        <w:rPr>
          <w:sz w:val="22"/>
          <w:szCs w:val="22"/>
        </w:rPr>
      </w:pPr>
      <w:r w:rsidRPr="00F2715C">
        <w:rPr>
          <w:sz w:val="22"/>
          <w:szCs w:val="22"/>
        </w:rPr>
        <w:t>odpowiednie przepisy powszechnie obowiązujące</w:t>
      </w:r>
      <w:r>
        <w:rPr>
          <w:sz w:val="22"/>
          <w:szCs w:val="22"/>
        </w:rPr>
        <w:t xml:space="preserve"> w zakresie przedmiotu zamówienia;</w:t>
      </w:r>
    </w:p>
    <w:p w:rsidR="001C0622" w:rsidRPr="00314682" w:rsidRDefault="001C0622" w:rsidP="00364AD4">
      <w:pPr>
        <w:numPr>
          <w:ilvl w:val="1"/>
          <w:numId w:val="14"/>
        </w:numPr>
        <w:tabs>
          <w:tab w:val="clear" w:pos="540"/>
          <w:tab w:val="num" w:pos="720"/>
        </w:tabs>
        <w:autoSpaceDE w:val="0"/>
        <w:autoSpaceDN w:val="0"/>
        <w:adjustRightInd w:val="0"/>
        <w:ind w:left="720"/>
        <w:rPr>
          <w:sz w:val="22"/>
          <w:szCs w:val="22"/>
        </w:rPr>
      </w:pPr>
      <w:r>
        <w:rPr>
          <w:sz w:val="22"/>
          <w:szCs w:val="22"/>
        </w:rPr>
        <w:t xml:space="preserve">Ustawa z dnia 15 kwietnia 2011r. o działalności leczniczej ( Dz.U z </w:t>
      </w:r>
      <w:r w:rsidR="00E84F3B">
        <w:rPr>
          <w:sz w:val="22"/>
          <w:szCs w:val="22"/>
        </w:rPr>
        <w:t>2021</w:t>
      </w:r>
      <w:r w:rsidR="006E3D8A">
        <w:rPr>
          <w:sz w:val="22"/>
          <w:szCs w:val="22"/>
        </w:rPr>
        <w:t xml:space="preserve"> poz. </w:t>
      </w:r>
      <w:r w:rsidR="00E84F3B">
        <w:rPr>
          <w:sz w:val="22"/>
          <w:szCs w:val="22"/>
        </w:rPr>
        <w:t>711</w:t>
      </w:r>
      <w:r w:rsidR="006E3D8A">
        <w:rPr>
          <w:sz w:val="22"/>
          <w:szCs w:val="22"/>
        </w:rPr>
        <w:t>)</w:t>
      </w:r>
    </w:p>
    <w:p w:rsidR="00960926" w:rsidRPr="006E3D8A" w:rsidRDefault="001C0622" w:rsidP="00364AD4">
      <w:pPr>
        <w:numPr>
          <w:ilvl w:val="1"/>
          <w:numId w:val="14"/>
        </w:numPr>
        <w:tabs>
          <w:tab w:val="clear" w:pos="5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6E3D8A">
        <w:rPr>
          <w:sz w:val="22"/>
          <w:szCs w:val="22"/>
        </w:rPr>
        <w:t xml:space="preserve">Ustawa z dnia 5 grudnia 1996 roku o zawodach lekarza i lekarza </w:t>
      </w:r>
      <w:r w:rsidRPr="006E3D8A">
        <w:rPr>
          <w:sz w:val="24"/>
          <w:szCs w:val="24"/>
        </w:rPr>
        <w:t xml:space="preserve">dentysty </w:t>
      </w:r>
      <w:r w:rsidR="006E3D8A" w:rsidRPr="006E3D8A">
        <w:rPr>
          <w:sz w:val="24"/>
          <w:szCs w:val="24"/>
        </w:rPr>
        <w:t>(</w:t>
      </w:r>
      <w:r w:rsidR="006E3D8A" w:rsidRPr="006E3D8A">
        <w:rPr>
          <w:color w:val="333333"/>
          <w:sz w:val="24"/>
          <w:szCs w:val="24"/>
          <w:shd w:val="clear" w:color="auto" w:fill="FFFFFF"/>
        </w:rPr>
        <w:t>Dz.U.20</w:t>
      </w:r>
      <w:r w:rsidR="00E84F3B">
        <w:rPr>
          <w:color w:val="333333"/>
          <w:sz w:val="24"/>
          <w:szCs w:val="24"/>
          <w:shd w:val="clear" w:color="auto" w:fill="FFFFFF"/>
        </w:rPr>
        <w:t>21</w:t>
      </w:r>
      <w:r w:rsidR="006E3D8A" w:rsidRPr="006E3D8A">
        <w:rPr>
          <w:color w:val="333333"/>
          <w:sz w:val="24"/>
          <w:szCs w:val="24"/>
          <w:shd w:val="clear" w:color="auto" w:fill="FFFFFF"/>
        </w:rPr>
        <w:t xml:space="preserve"> poz. </w:t>
      </w:r>
      <w:r w:rsidR="00E84F3B">
        <w:rPr>
          <w:color w:val="333333"/>
          <w:sz w:val="24"/>
          <w:szCs w:val="24"/>
          <w:shd w:val="clear" w:color="auto" w:fill="FFFFFF"/>
        </w:rPr>
        <w:t>790</w:t>
      </w:r>
      <w:r w:rsidR="006E3D8A" w:rsidRPr="006E3D8A">
        <w:rPr>
          <w:sz w:val="24"/>
          <w:szCs w:val="24"/>
        </w:rPr>
        <w:t>)</w:t>
      </w:r>
      <w:r w:rsidR="006E3D8A">
        <w:rPr>
          <w:sz w:val="24"/>
          <w:szCs w:val="24"/>
        </w:rPr>
        <w:t xml:space="preserve"> </w:t>
      </w:r>
      <w:r w:rsidR="00960926" w:rsidRPr="006E3D8A">
        <w:rPr>
          <w:sz w:val="24"/>
          <w:szCs w:val="24"/>
        </w:rPr>
        <w:t>akty</w:t>
      </w:r>
      <w:r w:rsidR="00960926" w:rsidRPr="006E3D8A">
        <w:rPr>
          <w:sz w:val="22"/>
          <w:szCs w:val="22"/>
        </w:rPr>
        <w:t xml:space="preserve"> wewnętrzne Narodowego Funduszu Zdrowia ustalające warunki wymagane od </w:t>
      </w:r>
      <w:r w:rsidR="006116EC" w:rsidRPr="006E3D8A">
        <w:rPr>
          <w:sz w:val="22"/>
          <w:szCs w:val="22"/>
        </w:rPr>
        <w:t xml:space="preserve">  </w:t>
      </w:r>
      <w:r w:rsidR="00960926" w:rsidRPr="006E3D8A">
        <w:rPr>
          <w:sz w:val="22"/>
          <w:szCs w:val="22"/>
        </w:rPr>
        <w:t>świadczeniodawców (m. in. określone przez Prezesa Narodowego Funduszu Zdrowia na podstawie art. 146 ust. l pkt 3 i art. 159 ust. 2 ustawy);</w:t>
      </w:r>
    </w:p>
    <w:p w:rsidR="00960926" w:rsidRDefault="00314682" w:rsidP="00364AD4">
      <w:pPr>
        <w:numPr>
          <w:ilvl w:val="1"/>
          <w:numId w:val="14"/>
        </w:numPr>
        <w:tabs>
          <w:tab w:val="clear" w:pos="5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ustawa</w:t>
      </w:r>
      <w:r w:rsidR="00960926" w:rsidRPr="007934B9">
        <w:rPr>
          <w:sz w:val="22"/>
          <w:szCs w:val="22"/>
        </w:rPr>
        <w:t xml:space="preserve"> z dnia 27 sierpnia 2004 r. o świadczeniach opieki zdrowotnej finansowanych ze środków publicznych (</w:t>
      </w:r>
      <w:r w:rsidR="00E84F3B">
        <w:rPr>
          <w:sz w:val="22"/>
          <w:szCs w:val="22"/>
        </w:rPr>
        <w:t>Dz.U.2021</w:t>
      </w:r>
      <w:r w:rsidR="006E3D8A">
        <w:rPr>
          <w:sz w:val="22"/>
          <w:szCs w:val="22"/>
        </w:rPr>
        <w:t xml:space="preserve"> </w:t>
      </w:r>
      <w:r w:rsidR="00E84F3B">
        <w:rPr>
          <w:sz w:val="22"/>
          <w:szCs w:val="22"/>
        </w:rPr>
        <w:t>poz. 1285</w:t>
      </w:r>
      <w:r w:rsidR="006E3D8A">
        <w:rPr>
          <w:sz w:val="22"/>
          <w:szCs w:val="22"/>
        </w:rPr>
        <w:t>)</w:t>
      </w:r>
    </w:p>
    <w:p w:rsidR="00960926" w:rsidRPr="00E841A9" w:rsidRDefault="00314682" w:rsidP="00364AD4">
      <w:pPr>
        <w:numPr>
          <w:ilvl w:val="1"/>
          <w:numId w:val="14"/>
        </w:numPr>
        <w:tabs>
          <w:tab w:val="clear" w:pos="5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E841A9">
        <w:rPr>
          <w:sz w:val="22"/>
          <w:szCs w:val="22"/>
        </w:rPr>
        <w:t>Rozporządzenie Ministra Zdrowia</w:t>
      </w:r>
      <w:r w:rsidR="000F3B0C">
        <w:rPr>
          <w:sz w:val="22"/>
          <w:szCs w:val="22"/>
        </w:rPr>
        <w:t xml:space="preserve"> z dnia 8 września  2015</w:t>
      </w:r>
      <w:r w:rsidR="00960926" w:rsidRPr="00E841A9">
        <w:rPr>
          <w:sz w:val="22"/>
          <w:szCs w:val="22"/>
        </w:rPr>
        <w:t xml:space="preserve"> r. w sprawie ogólnych warunków umów </w:t>
      </w:r>
      <w:r w:rsidR="00B81FFF" w:rsidRPr="00E841A9">
        <w:rPr>
          <w:sz w:val="22"/>
          <w:szCs w:val="22"/>
        </w:rPr>
        <w:t xml:space="preserve">                  </w:t>
      </w:r>
      <w:r w:rsidR="00960926" w:rsidRPr="00E841A9">
        <w:rPr>
          <w:sz w:val="22"/>
          <w:szCs w:val="22"/>
        </w:rPr>
        <w:t xml:space="preserve">o udzielanie </w:t>
      </w:r>
      <w:r w:rsidR="000F3B0C">
        <w:rPr>
          <w:sz w:val="22"/>
          <w:szCs w:val="22"/>
        </w:rPr>
        <w:t xml:space="preserve">świadczeń </w:t>
      </w:r>
      <w:r w:rsidR="000F3B0C" w:rsidRPr="000F3B0C">
        <w:rPr>
          <w:sz w:val="24"/>
          <w:szCs w:val="24"/>
        </w:rPr>
        <w:t>opieki zdrowotnej (</w:t>
      </w:r>
      <w:r w:rsidR="00E84F3B">
        <w:rPr>
          <w:color w:val="1B1B1B"/>
          <w:sz w:val="24"/>
          <w:szCs w:val="24"/>
          <w:shd w:val="clear" w:color="auto" w:fill="FFFFFF"/>
        </w:rPr>
        <w:t>Dz.U.2020</w:t>
      </w:r>
      <w:r w:rsidR="001E4170">
        <w:rPr>
          <w:color w:val="1B1B1B"/>
          <w:sz w:val="24"/>
          <w:szCs w:val="24"/>
          <w:shd w:val="clear" w:color="auto" w:fill="FFFFFF"/>
        </w:rPr>
        <w:t xml:space="preserve"> poz. 320</w:t>
      </w:r>
      <w:r w:rsidR="000F3B0C" w:rsidRPr="000F3B0C">
        <w:rPr>
          <w:color w:val="1B1B1B"/>
          <w:sz w:val="24"/>
          <w:szCs w:val="24"/>
          <w:shd w:val="clear" w:color="auto" w:fill="FFFFFF"/>
        </w:rPr>
        <w:t>)</w:t>
      </w:r>
    </w:p>
    <w:p w:rsidR="00960926" w:rsidRDefault="00960926" w:rsidP="00364AD4">
      <w:pPr>
        <w:numPr>
          <w:ilvl w:val="1"/>
          <w:numId w:val="14"/>
        </w:numPr>
        <w:tabs>
          <w:tab w:val="clear" w:pos="5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7934B9">
        <w:rPr>
          <w:sz w:val="22"/>
          <w:szCs w:val="22"/>
        </w:rPr>
        <w:lastRenderedPageBreak/>
        <w:t>Umowy o udzielanie świadczeń opieki zdrowotnej finansowanych ze środków publicznych zawarte przez Udzielającego zamówienia z Narodowym Funduszem Zdrowia. Przyjmujący zamówienie zobowiązany jest do zapoznania się z umowami w siedzibie Udzielającego zamówienie przed  rozpoczęciem udzielania świadczeń zdrowotnych. Wszelkie wymagani</w:t>
      </w:r>
      <w:r>
        <w:rPr>
          <w:sz w:val="22"/>
          <w:szCs w:val="22"/>
        </w:rPr>
        <w:t>a dotyczące </w:t>
      </w:r>
      <w:r w:rsidRPr="007934B9">
        <w:rPr>
          <w:sz w:val="22"/>
          <w:szCs w:val="22"/>
        </w:rPr>
        <w:t>Udzielającego</w:t>
      </w:r>
      <w:r>
        <w:rPr>
          <w:sz w:val="22"/>
          <w:szCs w:val="22"/>
        </w:rPr>
        <w:t> </w:t>
      </w:r>
      <w:r w:rsidRPr="007934B9">
        <w:rPr>
          <w:sz w:val="22"/>
          <w:szCs w:val="22"/>
        </w:rPr>
        <w:t>zamówienie</w:t>
      </w:r>
      <w:r>
        <w:rPr>
          <w:sz w:val="22"/>
          <w:szCs w:val="22"/>
        </w:rPr>
        <w:t> </w:t>
      </w:r>
      <w:r w:rsidRPr="007934B9">
        <w:rPr>
          <w:sz w:val="22"/>
          <w:szCs w:val="22"/>
        </w:rPr>
        <w:t>określone</w:t>
      </w:r>
      <w:r>
        <w:rPr>
          <w:sz w:val="22"/>
          <w:szCs w:val="22"/>
        </w:rPr>
        <w:t xml:space="preserve"> </w:t>
      </w:r>
      <w:r w:rsidRPr="007934B9">
        <w:rPr>
          <w:sz w:val="22"/>
          <w:szCs w:val="22"/>
        </w:rPr>
        <w:t>w ww. przepisach i dokumentach odnoszą się odpowiednio do Przyjmującego za</w:t>
      </w:r>
      <w:r>
        <w:rPr>
          <w:sz w:val="22"/>
          <w:szCs w:val="22"/>
        </w:rPr>
        <w:t>mówienie;</w:t>
      </w:r>
    </w:p>
    <w:p w:rsidR="00960926" w:rsidRDefault="00960926" w:rsidP="00364AD4">
      <w:pPr>
        <w:numPr>
          <w:ilvl w:val="1"/>
          <w:numId w:val="14"/>
        </w:numPr>
        <w:tabs>
          <w:tab w:val="clear" w:pos="5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Przepisy i regulaminy obowiązujące w</w:t>
      </w:r>
      <w:r w:rsidRPr="00BB6FF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SP ZOZ Szpitalu nr 2 im. dr Tadeusza Boczonia  </w:t>
      </w:r>
      <w:r>
        <w:rPr>
          <w:sz w:val="22"/>
          <w:szCs w:val="22"/>
        </w:rPr>
        <w:br/>
        <w:t>w Mysłowicach ;</w:t>
      </w:r>
      <w:r w:rsidRPr="00BB6FF0">
        <w:rPr>
          <w:sz w:val="22"/>
          <w:szCs w:val="22"/>
        </w:rPr>
        <w:t xml:space="preserve"> </w:t>
      </w:r>
    </w:p>
    <w:p w:rsidR="00960926" w:rsidRDefault="00960926" w:rsidP="00364AD4">
      <w:pPr>
        <w:numPr>
          <w:ilvl w:val="1"/>
          <w:numId w:val="14"/>
        </w:numPr>
        <w:tabs>
          <w:tab w:val="clear" w:pos="5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Karta</w:t>
      </w:r>
      <w:r w:rsidRPr="00BB6FF0">
        <w:rPr>
          <w:sz w:val="22"/>
          <w:szCs w:val="22"/>
        </w:rPr>
        <w:t xml:space="preserve"> Praw Pacjenta </w:t>
      </w:r>
    </w:p>
    <w:p w:rsidR="00D92CB1" w:rsidRDefault="00201FED" w:rsidP="00364AD4">
      <w:pPr>
        <w:numPr>
          <w:ilvl w:val="0"/>
          <w:numId w:val="14"/>
        </w:numPr>
        <w:tabs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  <w:lang w:eastAsia="ar-SA"/>
        </w:rPr>
        <w:t>Usługi będą świadczone wg k</w:t>
      </w:r>
      <w:r w:rsidR="00314682">
        <w:rPr>
          <w:sz w:val="22"/>
          <w:szCs w:val="22"/>
          <w:lang w:eastAsia="ar-SA"/>
        </w:rPr>
        <w:t>ryteriów określonych w niniejszym</w:t>
      </w:r>
      <w:r>
        <w:rPr>
          <w:sz w:val="22"/>
          <w:szCs w:val="22"/>
          <w:lang w:eastAsia="ar-SA"/>
        </w:rPr>
        <w:t xml:space="preserve"> </w:t>
      </w:r>
      <w:r w:rsidR="006116EC">
        <w:rPr>
          <w:sz w:val="22"/>
          <w:szCs w:val="22"/>
          <w:lang w:eastAsia="ar-SA"/>
        </w:rPr>
        <w:t>opracowaniu</w:t>
      </w:r>
      <w:r>
        <w:rPr>
          <w:sz w:val="22"/>
          <w:szCs w:val="22"/>
          <w:lang w:eastAsia="ar-SA"/>
        </w:rPr>
        <w:t xml:space="preserve"> oraz w oparciu  </w:t>
      </w:r>
      <w:r>
        <w:rPr>
          <w:sz w:val="22"/>
          <w:szCs w:val="22"/>
          <w:lang w:eastAsia="ar-SA"/>
        </w:rPr>
        <w:br/>
        <w:t>o wszelkie przepisy prawa obowiązujące w zakresie wykonywania przedmiotu zamówienia.</w:t>
      </w:r>
    </w:p>
    <w:p w:rsidR="00400C61" w:rsidRDefault="00400C61" w:rsidP="00400C61">
      <w:pPr>
        <w:numPr>
          <w:ilvl w:val="0"/>
          <w:numId w:val="14"/>
        </w:numPr>
        <w:tabs>
          <w:tab w:val="num" w:pos="360"/>
        </w:tabs>
        <w:ind w:left="360"/>
        <w:jc w:val="both"/>
        <w:rPr>
          <w:sz w:val="22"/>
          <w:szCs w:val="22"/>
        </w:rPr>
      </w:pPr>
      <w:r w:rsidRPr="00400C61">
        <w:rPr>
          <w:sz w:val="22"/>
          <w:szCs w:val="22"/>
        </w:rPr>
        <w:t xml:space="preserve">Max. odległość od siedziby Udzielającego zamówienie do najbliższej placówki świadczącej usługę nie może przekroczyć </w:t>
      </w:r>
      <w:smartTag w:uri="urn:schemas-microsoft-com:office:smarttags" w:element="metricconverter">
        <w:smartTagPr>
          <w:attr w:name="ProductID" w:val="35 km"/>
        </w:smartTagPr>
        <w:r w:rsidRPr="00400C61">
          <w:rPr>
            <w:sz w:val="22"/>
            <w:szCs w:val="22"/>
          </w:rPr>
          <w:t>35 km</w:t>
        </w:r>
      </w:smartTag>
      <w:r w:rsidRPr="00400C61">
        <w:rPr>
          <w:sz w:val="22"/>
          <w:szCs w:val="22"/>
        </w:rPr>
        <w:t>.</w:t>
      </w:r>
    </w:p>
    <w:p w:rsidR="005B5575" w:rsidRPr="00400C61" w:rsidRDefault="005B5575" w:rsidP="00400C61">
      <w:pPr>
        <w:numPr>
          <w:ilvl w:val="0"/>
          <w:numId w:val="14"/>
        </w:numPr>
        <w:tabs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Udzielający zamówienie </w:t>
      </w:r>
      <w:r w:rsidR="006D1A9E">
        <w:rPr>
          <w:sz w:val="22"/>
          <w:szCs w:val="22"/>
        </w:rPr>
        <w:t xml:space="preserve">nie </w:t>
      </w:r>
      <w:r>
        <w:rPr>
          <w:sz w:val="22"/>
          <w:szCs w:val="22"/>
        </w:rPr>
        <w:t>zezwala na złożenie ofert częściowych.</w:t>
      </w:r>
    </w:p>
    <w:p w:rsidR="008969CA" w:rsidRDefault="008969CA" w:rsidP="007B69AD">
      <w:pPr>
        <w:jc w:val="both"/>
        <w:rPr>
          <w:sz w:val="22"/>
          <w:szCs w:val="22"/>
        </w:rPr>
      </w:pPr>
    </w:p>
    <w:p w:rsidR="00A94931" w:rsidRDefault="00A94931" w:rsidP="00A94931">
      <w:pPr>
        <w:numPr>
          <w:ilvl w:val="0"/>
          <w:numId w:val="10"/>
        </w:numPr>
        <w:jc w:val="both"/>
        <w:rPr>
          <w:b/>
          <w:sz w:val="22"/>
          <w:szCs w:val="22"/>
        </w:rPr>
      </w:pPr>
      <w:r w:rsidRPr="00BE7D47">
        <w:rPr>
          <w:b/>
          <w:sz w:val="22"/>
          <w:szCs w:val="22"/>
        </w:rPr>
        <w:t>Okres związania umową</w:t>
      </w:r>
    </w:p>
    <w:p w:rsidR="00013FAB" w:rsidRPr="00BE7D47" w:rsidRDefault="00013FAB" w:rsidP="00013FAB">
      <w:pPr>
        <w:jc w:val="both"/>
        <w:rPr>
          <w:b/>
          <w:sz w:val="22"/>
          <w:szCs w:val="22"/>
        </w:rPr>
      </w:pPr>
    </w:p>
    <w:p w:rsidR="00A94931" w:rsidRDefault="00A94931" w:rsidP="00A94931">
      <w:pPr>
        <w:pStyle w:val="Lista"/>
        <w:tabs>
          <w:tab w:val="left" w:pos="546"/>
        </w:tabs>
        <w:ind w:left="0" w:firstLine="0"/>
        <w:jc w:val="both"/>
        <w:rPr>
          <w:sz w:val="22"/>
          <w:szCs w:val="22"/>
        </w:rPr>
      </w:pPr>
      <w:r w:rsidRPr="00BE7D47">
        <w:rPr>
          <w:sz w:val="22"/>
          <w:szCs w:val="22"/>
        </w:rPr>
        <w:t xml:space="preserve">Oferent składa ofertę na realizacje zadań w zakresie objętym zamówieniem na okres </w:t>
      </w:r>
      <w:r w:rsidR="003B7AD3">
        <w:rPr>
          <w:sz w:val="22"/>
          <w:szCs w:val="22"/>
        </w:rPr>
        <w:t xml:space="preserve">od </w:t>
      </w:r>
      <w:r w:rsidR="001E4170">
        <w:rPr>
          <w:sz w:val="22"/>
          <w:szCs w:val="22"/>
        </w:rPr>
        <w:t>01.10.2021</w:t>
      </w:r>
      <w:r w:rsidR="003546C0">
        <w:rPr>
          <w:sz w:val="22"/>
          <w:szCs w:val="22"/>
        </w:rPr>
        <w:t>r.</w:t>
      </w:r>
      <w:r w:rsidR="003B7AD3">
        <w:rPr>
          <w:sz w:val="22"/>
          <w:szCs w:val="22"/>
        </w:rPr>
        <w:t xml:space="preserve"> </w:t>
      </w:r>
      <w:r w:rsidR="00314682">
        <w:rPr>
          <w:sz w:val="22"/>
          <w:szCs w:val="22"/>
        </w:rPr>
        <w:t>do 3</w:t>
      </w:r>
      <w:r w:rsidR="00E540DC">
        <w:rPr>
          <w:sz w:val="22"/>
          <w:szCs w:val="22"/>
        </w:rPr>
        <w:t>0.09.2024</w:t>
      </w:r>
      <w:r w:rsidR="00314682">
        <w:rPr>
          <w:sz w:val="22"/>
          <w:szCs w:val="22"/>
        </w:rPr>
        <w:t xml:space="preserve">r. </w:t>
      </w:r>
    </w:p>
    <w:p w:rsidR="00A65219" w:rsidRPr="00BE7D47" w:rsidRDefault="00A65219" w:rsidP="00A94931">
      <w:pPr>
        <w:pStyle w:val="Lista"/>
        <w:tabs>
          <w:tab w:val="left" w:pos="546"/>
        </w:tabs>
        <w:ind w:left="0" w:firstLine="0"/>
        <w:jc w:val="both"/>
        <w:rPr>
          <w:sz w:val="22"/>
          <w:szCs w:val="22"/>
        </w:rPr>
      </w:pPr>
    </w:p>
    <w:p w:rsidR="00A94931" w:rsidRDefault="003546C0" w:rsidP="00A94931">
      <w:pPr>
        <w:numPr>
          <w:ilvl w:val="0"/>
          <w:numId w:val="10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Warunki ś</w:t>
      </w:r>
      <w:r w:rsidR="00A94931" w:rsidRPr="00107D68">
        <w:rPr>
          <w:b/>
          <w:sz w:val="22"/>
          <w:szCs w:val="22"/>
        </w:rPr>
        <w:t>wiadczeni</w:t>
      </w:r>
      <w:r>
        <w:rPr>
          <w:b/>
          <w:sz w:val="22"/>
          <w:szCs w:val="22"/>
        </w:rPr>
        <w:t>a</w:t>
      </w:r>
      <w:r w:rsidR="00A94931" w:rsidRPr="00107D68">
        <w:rPr>
          <w:b/>
          <w:sz w:val="22"/>
          <w:szCs w:val="22"/>
        </w:rPr>
        <w:t xml:space="preserve"> usług</w:t>
      </w:r>
    </w:p>
    <w:p w:rsidR="003546C0" w:rsidRDefault="003546C0" w:rsidP="003546C0">
      <w:pPr>
        <w:pStyle w:val="Tekstpodstawowywcity"/>
        <w:tabs>
          <w:tab w:val="left" w:pos="1560"/>
          <w:tab w:val="left" w:pos="3885"/>
          <w:tab w:val="left" w:pos="5085"/>
        </w:tabs>
        <w:ind w:left="426"/>
        <w:jc w:val="both"/>
        <w:rPr>
          <w:szCs w:val="22"/>
        </w:rPr>
      </w:pPr>
    </w:p>
    <w:p w:rsidR="006D1A9E" w:rsidRDefault="006D1A9E" w:rsidP="006D1A9E">
      <w:pPr>
        <w:numPr>
          <w:ilvl w:val="2"/>
          <w:numId w:val="14"/>
        </w:numPr>
        <w:tabs>
          <w:tab w:val="clear" w:pos="2340"/>
          <w:tab w:val="num" w:pos="360"/>
          <w:tab w:val="num" w:pos="2160"/>
        </w:tabs>
        <w:ind w:left="360"/>
        <w:jc w:val="both"/>
        <w:rPr>
          <w:sz w:val="22"/>
          <w:szCs w:val="22"/>
        </w:rPr>
      </w:pPr>
      <w:r w:rsidRPr="000C25C0">
        <w:rPr>
          <w:sz w:val="22"/>
          <w:szCs w:val="22"/>
        </w:rPr>
        <w:t>Przedmiotem konkursu jest świadczenie następujących usług</w:t>
      </w:r>
      <w:r>
        <w:rPr>
          <w:sz w:val="22"/>
          <w:szCs w:val="22"/>
        </w:rPr>
        <w:t xml:space="preserve"> zdrowotnych w zakresie badań  histopatologicznych opisanych w tabeli.</w:t>
      </w:r>
    </w:p>
    <w:p w:rsidR="006D1A9E" w:rsidRPr="00C105F5" w:rsidRDefault="006D1A9E" w:rsidP="006D1A9E">
      <w:pPr>
        <w:numPr>
          <w:ilvl w:val="2"/>
          <w:numId w:val="14"/>
        </w:numPr>
        <w:tabs>
          <w:tab w:val="clear" w:pos="2340"/>
          <w:tab w:val="num" w:pos="360"/>
          <w:tab w:val="num" w:pos="2160"/>
        </w:tabs>
        <w:ind w:left="360"/>
        <w:jc w:val="both"/>
        <w:rPr>
          <w:sz w:val="22"/>
          <w:szCs w:val="22"/>
        </w:rPr>
      </w:pPr>
      <w:r w:rsidRPr="000C25C0">
        <w:rPr>
          <w:bCs/>
          <w:sz w:val="22"/>
          <w:szCs w:val="22"/>
        </w:rPr>
        <w:t xml:space="preserve">Usługi muszą być wykonywane w sposób zabezpieczający potrzeby Szpitala zgodnie z opisem w ilości wynikających ze zmiennych, bieżących potrzeb </w:t>
      </w:r>
      <w:r>
        <w:rPr>
          <w:bCs/>
          <w:sz w:val="22"/>
          <w:szCs w:val="22"/>
        </w:rPr>
        <w:t>Udzielającego Zamówienie</w:t>
      </w:r>
      <w:r w:rsidRPr="000C25C0">
        <w:rPr>
          <w:bCs/>
          <w:sz w:val="22"/>
          <w:szCs w:val="22"/>
        </w:rPr>
        <w:t xml:space="preserve">. Ilości te mogą ulegać zmniejszeniu bądź zwiększeniu zależnie od potrzeb. Szacunkowe zapotrzebowanie przedstawia poniższa tabela. </w:t>
      </w:r>
    </w:p>
    <w:p w:rsidR="006D1A9E" w:rsidRPr="000C25C0" w:rsidRDefault="006D1A9E" w:rsidP="006D1A9E">
      <w:pPr>
        <w:pStyle w:val="Style1"/>
        <w:spacing w:after="0" w:line="240" w:lineRule="auto"/>
        <w:jc w:val="both"/>
        <w:rPr>
          <w:rFonts w:ascii="Times New Roman" w:hAnsi="Times New Roman"/>
          <w:szCs w:val="22"/>
        </w:rPr>
      </w:pPr>
    </w:p>
    <w:tbl>
      <w:tblPr>
        <w:tblW w:w="8910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690"/>
        <w:gridCol w:w="5180"/>
        <w:gridCol w:w="3040"/>
      </w:tblGrid>
      <w:tr w:rsidR="006D1A9E" w:rsidRPr="00FB0CDD" w:rsidTr="002045B8">
        <w:trPr>
          <w:trHeight w:val="501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A9E" w:rsidRPr="00FB0CDD" w:rsidRDefault="006D1A9E" w:rsidP="002045B8">
            <w:pPr>
              <w:rPr>
                <w:sz w:val="22"/>
                <w:szCs w:val="22"/>
              </w:rPr>
            </w:pPr>
            <w:r w:rsidRPr="00FB0CDD">
              <w:rPr>
                <w:sz w:val="22"/>
                <w:szCs w:val="22"/>
              </w:rPr>
              <w:t>Pakiet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A9E" w:rsidRPr="00FB0CDD" w:rsidRDefault="006D1A9E" w:rsidP="002045B8">
            <w:pPr>
              <w:rPr>
                <w:sz w:val="22"/>
                <w:szCs w:val="22"/>
              </w:rPr>
            </w:pPr>
            <w:r w:rsidRPr="00FB0CDD">
              <w:rPr>
                <w:sz w:val="22"/>
                <w:szCs w:val="22"/>
              </w:rPr>
              <w:t xml:space="preserve">Rodzaj badania 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A9E" w:rsidRPr="00FB0CDD" w:rsidRDefault="006D1A9E" w:rsidP="0034468B">
            <w:pPr>
              <w:jc w:val="center"/>
              <w:rPr>
                <w:sz w:val="22"/>
                <w:szCs w:val="22"/>
              </w:rPr>
            </w:pPr>
            <w:r w:rsidRPr="00FB0CDD">
              <w:rPr>
                <w:sz w:val="22"/>
                <w:szCs w:val="22"/>
              </w:rPr>
              <w:t xml:space="preserve">Szacunkowa ilość </w:t>
            </w:r>
          </w:p>
        </w:tc>
      </w:tr>
      <w:tr w:rsidR="006D1A9E" w:rsidRPr="00FB0CDD" w:rsidTr="002045B8">
        <w:trPr>
          <w:trHeight w:val="25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A9E" w:rsidRPr="00FB0CDD" w:rsidRDefault="006D1A9E" w:rsidP="002045B8">
            <w:pPr>
              <w:jc w:val="center"/>
              <w:rPr>
                <w:b/>
                <w:sz w:val="22"/>
                <w:szCs w:val="22"/>
              </w:rPr>
            </w:pPr>
            <w:r w:rsidRPr="00FB0CD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A9E" w:rsidRPr="00FB0CDD" w:rsidRDefault="006D1A9E" w:rsidP="002045B8">
            <w:pPr>
              <w:rPr>
                <w:b/>
                <w:sz w:val="22"/>
                <w:szCs w:val="22"/>
              </w:rPr>
            </w:pPr>
            <w:r w:rsidRPr="00FB0CDD">
              <w:rPr>
                <w:b/>
                <w:bCs/>
                <w:sz w:val="22"/>
                <w:szCs w:val="22"/>
              </w:rPr>
              <w:t>Badania histopatologiczne: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A9E" w:rsidRPr="001E4170" w:rsidRDefault="006D1A9E" w:rsidP="002045B8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6D1A9E" w:rsidRPr="00FB0CDD" w:rsidTr="002045B8">
        <w:trPr>
          <w:trHeight w:val="70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A9E" w:rsidRPr="00FB0CDD" w:rsidRDefault="006D1A9E" w:rsidP="002045B8">
            <w:pPr>
              <w:jc w:val="center"/>
              <w:rPr>
                <w:sz w:val="22"/>
                <w:szCs w:val="22"/>
              </w:rPr>
            </w:pPr>
            <w:r w:rsidRPr="00FB0CDD">
              <w:rPr>
                <w:sz w:val="22"/>
                <w:szCs w:val="22"/>
              </w:rPr>
              <w:t>a)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A9E" w:rsidRPr="00FB0CDD" w:rsidRDefault="006D1A9E" w:rsidP="002045B8">
            <w:pPr>
              <w:rPr>
                <w:b/>
                <w:bCs/>
                <w:sz w:val="22"/>
                <w:szCs w:val="22"/>
              </w:rPr>
            </w:pPr>
            <w:r w:rsidRPr="00FB0CDD">
              <w:rPr>
                <w:bCs/>
                <w:sz w:val="22"/>
                <w:szCs w:val="22"/>
              </w:rPr>
              <w:t>Badania histopatologiczne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A9E" w:rsidRPr="001E4170" w:rsidRDefault="0034468B" w:rsidP="002045B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10 200</w:t>
            </w:r>
          </w:p>
        </w:tc>
      </w:tr>
      <w:tr w:rsidR="006D1A9E" w:rsidRPr="00FB0CDD" w:rsidTr="002045B8">
        <w:trPr>
          <w:trHeight w:val="25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A9E" w:rsidRPr="00FB0CDD" w:rsidRDefault="006D1A9E" w:rsidP="002045B8">
            <w:pPr>
              <w:jc w:val="center"/>
              <w:rPr>
                <w:sz w:val="22"/>
                <w:szCs w:val="22"/>
              </w:rPr>
            </w:pPr>
            <w:r w:rsidRPr="00FB0CDD">
              <w:rPr>
                <w:sz w:val="22"/>
                <w:szCs w:val="22"/>
              </w:rPr>
              <w:t>b)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A9E" w:rsidRPr="00FB0CDD" w:rsidRDefault="006D1A9E" w:rsidP="002045B8">
            <w:pPr>
              <w:rPr>
                <w:b/>
                <w:bCs/>
                <w:sz w:val="22"/>
                <w:szCs w:val="22"/>
              </w:rPr>
            </w:pPr>
            <w:r w:rsidRPr="00FB0CDD">
              <w:rPr>
                <w:bCs/>
                <w:sz w:val="22"/>
                <w:szCs w:val="22"/>
              </w:rPr>
              <w:t>Badania śródoperacyjne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A9E" w:rsidRPr="0034468B" w:rsidRDefault="0034468B" w:rsidP="002045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6D1A9E" w:rsidRPr="00FB0CDD" w:rsidTr="002045B8">
        <w:trPr>
          <w:trHeight w:val="25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A9E" w:rsidRPr="00FB0CDD" w:rsidRDefault="006D1A9E" w:rsidP="002045B8">
            <w:pPr>
              <w:jc w:val="center"/>
              <w:rPr>
                <w:sz w:val="22"/>
                <w:szCs w:val="22"/>
              </w:rPr>
            </w:pPr>
            <w:r w:rsidRPr="00FB0CDD">
              <w:rPr>
                <w:sz w:val="22"/>
                <w:szCs w:val="22"/>
              </w:rPr>
              <w:t>c)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A9E" w:rsidRPr="00FB0CDD" w:rsidRDefault="006D1A9E" w:rsidP="002045B8">
            <w:pPr>
              <w:rPr>
                <w:b/>
                <w:bCs/>
                <w:sz w:val="22"/>
                <w:szCs w:val="22"/>
              </w:rPr>
            </w:pPr>
            <w:r w:rsidRPr="00FB0CDD">
              <w:rPr>
                <w:bCs/>
                <w:sz w:val="22"/>
                <w:szCs w:val="22"/>
              </w:rPr>
              <w:t>Badania cytologiczne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A9E" w:rsidRPr="0034468B" w:rsidRDefault="0034468B" w:rsidP="002045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FB0CDD" w:rsidRPr="0034468B">
              <w:rPr>
                <w:sz w:val="22"/>
                <w:szCs w:val="22"/>
              </w:rPr>
              <w:t>0</w:t>
            </w:r>
          </w:p>
        </w:tc>
      </w:tr>
      <w:tr w:rsidR="006D1A9E" w:rsidRPr="00FB0CDD" w:rsidTr="002045B8">
        <w:trPr>
          <w:trHeight w:val="25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A9E" w:rsidRPr="00FB0CDD" w:rsidRDefault="006D1A9E" w:rsidP="002045B8">
            <w:pPr>
              <w:jc w:val="center"/>
              <w:rPr>
                <w:sz w:val="22"/>
                <w:szCs w:val="22"/>
              </w:rPr>
            </w:pPr>
            <w:r w:rsidRPr="00FB0CDD">
              <w:rPr>
                <w:sz w:val="22"/>
                <w:szCs w:val="22"/>
              </w:rPr>
              <w:t>d)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A9E" w:rsidRPr="00FB0CDD" w:rsidRDefault="006D1A9E" w:rsidP="002045B8">
            <w:pPr>
              <w:rPr>
                <w:b/>
                <w:bCs/>
                <w:sz w:val="22"/>
                <w:szCs w:val="22"/>
              </w:rPr>
            </w:pPr>
            <w:r w:rsidRPr="00FB0CDD">
              <w:rPr>
                <w:bCs/>
                <w:sz w:val="22"/>
                <w:szCs w:val="22"/>
              </w:rPr>
              <w:t>Badania oligobiopsyjne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A9E" w:rsidRPr="0034468B" w:rsidRDefault="0034468B" w:rsidP="002045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6D1A9E" w:rsidRPr="00FB0CDD" w:rsidTr="002045B8">
        <w:trPr>
          <w:trHeight w:val="25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A9E" w:rsidRPr="00FB0CDD" w:rsidRDefault="006D1A9E" w:rsidP="002045B8">
            <w:pPr>
              <w:jc w:val="center"/>
              <w:rPr>
                <w:sz w:val="22"/>
                <w:szCs w:val="22"/>
              </w:rPr>
            </w:pPr>
            <w:r w:rsidRPr="00FB0CDD">
              <w:rPr>
                <w:sz w:val="22"/>
                <w:szCs w:val="22"/>
              </w:rPr>
              <w:t>e)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A9E" w:rsidRPr="00FB0CDD" w:rsidRDefault="006D1A9E" w:rsidP="002045B8">
            <w:pPr>
              <w:rPr>
                <w:b/>
                <w:bCs/>
                <w:sz w:val="22"/>
                <w:szCs w:val="22"/>
              </w:rPr>
            </w:pPr>
            <w:r w:rsidRPr="00FB0CDD">
              <w:rPr>
                <w:bCs/>
                <w:sz w:val="22"/>
                <w:szCs w:val="22"/>
              </w:rPr>
              <w:t>Oznaczenia immunohistochemiczne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A9E" w:rsidRPr="0034468B" w:rsidRDefault="0034468B" w:rsidP="002045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</w:tr>
      <w:tr w:rsidR="006D1A9E" w:rsidRPr="00FB0CDD" w:rsidTr="002045B8">
        <w:trPr>
          <w:trHeight w:val="25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A9E" w:rsidRPr="00FB0CDD" w:rsidRDefault="006D1A9E" w:rsidP="002045B8">
            <w:pPr>
              <w:jc w:val="center"/>
              <w:rPr>
                <w:sz w:val="22"/>
                <w:szCs w:val="22"/>
              </w:rPr>
            </w:pPr>
            <w:r w:rsidRPr="00FB0CDD">
              <w:rPr>
                <w:sz w:val="22"/>
                <w:szCs w:val="22"/>
              </w:rPr>
              <w:t>f)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A9E" w:rsidRPr="00FB0CDD" w:rsidRDefault="006D1A9E" w:rsidP="002045B8">
            <w:pPr>
              <w:rPr>
                <w:b/>
                <w:bCs/>
                <w:sz w:val="22"/>
                <w:szCs w:val="22"/>
              </w:rPr>
            </w:pPr>
            <w:r w:rsidRPr="00FB0CDD">
              <w:rPr>
                <w:bCs/>
                <w:sz w:val="22"/>
                <w:szCs w:val="22"/>
              </w:rPr>
              <w:t>Badania receptorów w raku piersi Es</w:t>
            </w:r>
            <w:r w:rsidR="003140F2" w:rsidRPr="00FB0CDD">
              <w:rPr>
                <w:bCs/>
                <w:sz w:val="22"/>
                <w:szCs w:val="22"/>
              </w:rPr>
              <w:t>, Pr , Her-2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A9E" w:rsidRPr="0034468B" w:rsidRDefault="0034468B" w:rsidP="002045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6D1A9E" w:rsidRPr="00FB0CDD" w:rsidTr="002045B8">
        <w:trPr>
          <w:trHeight w:val="255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A9E" w:rsidRPr="00FB0CDD" w:rsidRDefault="003140F2" w:rsidP="002045B8">
            <w:pPr>
              <w:jc w:val="center"/>
              <w:rPr>
                <w:sz w:val="22"/>
                <w:szCs w:val="22"/>
              </w:rPr>
            </w:pPr>
            <w:r w:rsidRPr="00FB0CDD">
              <w:rPr>
                <w:sz w:val="22"/>
                <w:szCs w:val="22"/>
              </w:rPr>
              <w:t>g</w:t>
            </w:r>
            <w:r w:rsidR="006D1A9E" w:rsidRPr="00FB0CDD">
              <w:rPr>
                <w:sz w:val="22"/>
                <w:szCs w:val="22"/>
              </w:rPr>
              <w:t>)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A9E" w:rsidRPr="00FB0CDD" w:rsidRDefault="006D1A9E" w:rsidP="002045B8">
            <w:pPr>
              <w:rPr>
                <w:b/>
                <w:bCs/>
                <w:sz w:val="22"/>
                <w:szCs w:val="22"/>
              </w:rPr>
            </w:pPr>
            <w:r w:rsidRPr="00FB0CDD">
              <w:rPr>
                <w:bCs/>
                <w:sz w:val="22"/>
                <w:szCs w:val="22"/>
              </w:rPr>
              <w:t>Biopsja cienkoigłowa pod kontrolą USG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A9E" w:rsidRPr="0034468B" w:rsidRDefault="0034468B" w:rsidP="002045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</w:tbl>
    <w:p w:rsidR="006D1A9E" w:rsidRPr="000C25C0" w:rsidRDefault="006D1A9E" w:rsidP="006D1A9E">
      <w:pPr>
        <w:rPr>
          <w:sz w:val="22"/>
          <w:szCs w:val="22"/>
        </w:rPr>
      </w:pPr>
    </w:p>
    <w:p w:rsidR="006D1A9E" w:rsidRPr="000C25C0" w:rsidRDefault="006D1A9E" w:rsidP="006D568F">
      <w:pPr>
        <w:numPr>
          <w:ilvl w:val="0"/>
          <w:numId w:val="43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0C25C0">
        <w:rPr>
          <w:sz w:val="22"/>
          <w:szCs w:val="22"/>
        </w:rPr>
        <w:t>Podstawę wykonywania świadczeń będzie stanowić pisemne, imienne skierowanie i/lub zlecenie zawierające: pieczęć identyfikacyjną, datę, imię, nazwisko i pesel pacjenta</w:t>
      </w:r>
      <w:r w:rsidR="00475ABD">
        <w:rPr>
          <w:sz w:val="22"/>
          <w:szCs w:val="22"/>
        </w:rPr>
        <w:t>, rodzaj badania oraz pieczęć i </w:t>
      </w:r>
      <w:r w:rsidRPr="000C25C0">
        <w:rPr>
          <w:sz w:val="22"/>
          <w:szCs w:val="22"/>
        </w:rPr>
        <w:t xml:space="preserve">podpis lekarza kierującego. </w:t>
      </w:r>
    </w:p>
    <w:p w:rsidR="006D1A9E" w:rsidRPr="0022695D" w:rsidRDefault="006D1A9E" w:rsidP="006D568F">
      <w:pPr>
        <w:numPr>
          <w:ilvl w:val="0"/>
          <w:numId w:val="43"/>
        </w:numPr>
        <w:tabs>
          <w:tab w:val="clear" w:pos="720"/>
          <w:tab w:val="num" w:pos="360"/>
        </w:tabs>
        <w:ind w:left="360"/>
        <w:jc w:val="both"/>
        <w:rPr>
          <w:b/>
          <w:sz w:val="22"/>
          <w:szCs w:val="22"/>
          <w:u w:val="single"/>
        </w:rPr>
      </w:pPr>
      <w:r w:rsidRPr="0022695D">
        <w:rPr>
          <w:b/>
          <w:sz w:val="22"/>
          <w:szCs w:val="22"/>
          <w:u w:val="single"/>
        </w:rPr>
        <w:t>Wymaga się aby materiał do badań był odbierany z siedziby Udzielającego zamówienie.</w:t>
      </w:r>
    </w:p>
    <w:p w:rsidR="006D1A9E" w:rsidRPr="003158DC" w:rsidRDefault="006D1A9E" w:rsidP="006D568F">
      <w:pPr>
        <w:numPr>
          <w:ilvl w:val="0"/>
          <w:numId w:val="43"/>
        </w:numPr>
        <w:tabs>
          <w:tab w:val="clear" w:pos="720"/>
          <w:tab w:val="num" w:pos="360"/>
        </w:tabs>
        <w:ind w:left="360"/>
        <w:jc w:val="both"/>
        <w:rPr>
          <w:color w:val="000000"/>
          <w:sz w:val="22"/>
          <w:szCs w:val="22"/>
        </w:rPr>
      </w:pPr>
      <w:r w:rsidRPr="000C25C0">
        <w:rPr>
          <w:color w:val="000000"/>
          <w:sz w:val="22"/>
          <w:szCs w:val="22"/>
        </w:rPr>
        <w:t xml:space="preserve">Materiały do </w:t>
      </w:r>
      <w:r w:rsidRPr="003158DC">
        <w:rPr>
          <w:color w:val="000000"/>
          <w:sz w:val="22"/>
          <w:szCs w:val="22"/>
        </w:rPr>
        <w:t>badań będą odbierane 2 razy w tygodniu przez Przyjmującego zamówienie (wtorek i piątek) w godzinach 8.30-12.00 do/z siedziby Udzielającego zamówienie</w:t>
      </w:r>
      <w:r w:rsidR="006D568F" w:rsidRPr="003158DC">
        <w:rPr>
          <w:color w:val="000000"/>
          <w:sz w:val="22"/>
          <w:szCs w:val="22"/>
        </w:rPr>
        <w:t xml:space="preserve"> ( nie dotyczy badań śródoperacyjnych)</w:t>
      </w:r>
      <w:r w:rsidRPr="003158DC">
        <w:rPr>
          <w:color w:val="000000"/>
          <w:sz w:val="22"/>
          <w:szCs w:val="22"/>
        </w:rPr>
        <w:t xml:space="preserve">. </w:t>
      </w:r>
    </w:p>
    <w:p w:rsidR="003158DC" w:rsidRPr="003158DC" w:rsidRDefault="003158DC" w:rsidP="003158DC">
      <w:pPr>
        <w:numPr>
          <w:ilvl w:val="0"/>
          <w:numId w:val="43"/>
        </w:numPr>
        <w:tabs>
          <w:tab w:val="clear" w:pos="720"/>
          <w:tab w:val="num" w:pos="360"/>
        </w:tabs>
        <w:ind w:left="360"/>
        <w:jc w:val="both"/>
        <w:rPr>
          <w:color w:val="000000"/>
          <w:sz w:val="22"/>
          <w:szCs w:val="22"/>
        </w:rPr>
      </w:pPr>
      <w:r w:rsidRPr="003158DC">
        <w:rPr>
          <w:sz w:val="22"/>
          <w:szCs w:val="22"/>
        </w:rPr>
        <w:t>Materiał do badań doraźnych ( śródoperacyjnych ) odbierany będzie po wcześniejszym uzgodnieniu terminu.</w:t>
      </w:r>
    </w:p>
    <w:p w:rsidR="006D1A9E" w:rsidRPr="000C25C0" w:rsidRDefault="006D1A9E" w:rsidP="006D568F">
      <w:pPr>
        <w:numPr>
          <w:ilvl w:val="0"/>
          <w:numId w:val="43"/>
        </w:numPr>
        <w:tabs>
          <w:tab w:val="clear" w:pos="720"/>
          <w:tab w:val="num" w:pos="360"/>
        </w:tabs>
        <w:ind w:left="360"/>
        <w:jc w:val="both"/>
        <w:rPr>
          <w:color w:val="000000"/>
          <w:sz w:val="22"/>
          <w:szCs w:val="22"/>
        </w:rPr>
      </w:pPr>
      <w:r w:rsidRPr="000C25C0">
        <w:rPr>
          <w:rFonts w:eastAsia="Arial Unicode MS"/>
          <w:color w:val="000000"/>
          <w:sz w:val="22"/>
          <w:szCs w:val="22"/>
        </w:rPr>
        <w:t>Świadczenia udzielane będą w siedzibie Przyjmującego zamówienie po uprzednim telefonicznym uzgodnieniu terminu, nie później jednak niż w ciągu:</w:t>
      </w:r>
    </w:p>
    <w:p w:rsidR="006D1A9E" w:rsidRPr="000C25C0" w:rsidRDefault="006D1A9E" w:rsidP="006D568F">
      <w:pPr>
        <w:numPr>
          <w:ilvl w:val="0"/>
          <w:numId w:val="36"/>
        </w:numPr>
        <w:tabs>
          <w:tab w:val="num" w:pos="360"/>
        </w:tabs>
        <w:ind w:left="360"/>
        <w:jc w:val="both"/>
        <w:rPr>
          <w:rFonts w:eastAsia="Arial Unicode MS"/>
          <w:color w:val="000000"/>
          <w:sz w:val="22"/>
          <w:szCs w:val="22"/>
        </w:rPr>
      </w:pPr>
      <w:r w:rsidRPr="000C25C0">
        <w:rPr>
          <w:rFonts w:eastAsia="Arial Unicode MS"/>
          <w:color w:val="000000"/>
          <w:sz w:val="22"/>
          <w:szCs w:val="22"/>
        </w:rPr>
        <w:t xml:space="preserve">4 dni </w:t>
      </w:r>
      <w:r w:rsidRPr="000C25C0">
        <w:rPr>
          <w:rFonts w:eastAsia="Arial Unicode MS"/>
          <w:sz w:val="22"/>
          <w:szCs w:val="22"/>
        </w:rPr>
        <w:t>od momentu zgłoszenia Przyjmującemu zamówienie</w:t>
      </w:r>
    </w:p>
    <w:p w:rsidR="006D1A9E" w:rsidRPr="000C25C0" w:rsidRDefault="006D1A9E" w:rsidP="006D568F">
      <w:pPr>
        <w:numPr>
          <w:ilvl w:val="0"/>
          <w:numId w:val="36"/>
        </w:numPr>
        <w:tabs>
          <w:tab w:val="num" w:pos="360"/>
        </w:tabs>
        <w:ind w:left="360"/>
        <w:jc w:val="both"/>
        <w:rPr>
          <w:rFonts w:eastAsia="Arial Unicode MS"/>
          <w:color w:val="000000"/>
          <w:sz w:val="22"/>
          <w:szCs w:val="22"/>
        </w:rPr>
      </w:pPr>
      <w:r w:rsidRPr="000C25C0">
        <w:rPr>
          <w:rFonts w:eastAsia="Arial Unicode MS"/>
          <w:color w:val="000000"/>
          <w:sz w:val="22"/>
          <w:szCs w:val="22"/>
        </w:rPr>
        <w:t>1</w:t>
      </w:r>
      <w:r w:rsidR="003158DC">
        <w:rPr>
          <w:rFonts w:eastAsia="Arial Unicode MS"/>
          <w:color w:val="000000"/>
          <w:sz w:val="22"/>
          <w:szCs w:val="22"/>
        </w:rPr>
        <w:t>-3</w:t>
      </w:r>
      <w:r w:rsidRPr="000C25C0">
        <w:rPr>
          <w:rFonts w:eastAsia="Arial Unicode MS"/>
          <w:color w:val="000000"/>
          <w:sz w:val="22"/>
          <w:szCs w:val="22"/>
        </w:rPr>
        <w:t xml:space="preserve"> godzin - w przypadku badań śródoperacyjnych</w:t>
      </w:r>
    </w:p>
    <w:p w:rsidR="006D1A9E" w:rsidRPr="000C25C0" w:rsidRDefault="006D1A9E" w:rsidP="006D568F">
      <w:pPr>
        <w:tabs>
          <w:tab w:val="num" w:pos="360"/>
        </w:tabs>
        <w:ind w:left="360" w:hanging="360"/>
        <w:jc w:val="both"/>
        <w:rPr>
          <w:rFonts w:eastAsia="Arial Unicode MS"/>
          <w:color w:val="000000"/>
          <w:sz w:val="22"/>
          <w:szCs w:val="22"/>
        </w:rPr>
      </w:pPr>
      <w:r w:rsidRPr="000C25C0">
        <w:rPr>
          <w:rFonts w:eastAsia="Arial Unicode MS"/>
          <w:color w:val="000000"/>
          <w:sz w:val="22"/>
          <w:szCs w:val="22"/>
        </w:rPr>
        <w:t xml:space="preserve">od momentu dostarczenia materiału do siedziby Przyjmującego zamówienie. </w:t>
      </w:r>
    </w:p>
    <w:p w:rsidR="006D1A9E" w:rsidRPr="000C25C0" w:rsidRDefault="006D1A9E" w:rsidP="006D568F">
      <w:pPr>
        <w:numPr>
          <w:ilvl w:val="0"/>
          <w:numId w:val="43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Wyniki badań będą </w:t>
      </w:r>
      <w:r w:rsidR="007C2E7D">
        <w:rPr>
          <w:sz w:val="22"/>
          <w:szCs w:val="22"/>
        </w:rPr>
        <w:t>przekazywane</w:t>
      </w:r>
      <w:r w:rsidRPr="000C25C0">
        <w:rPr>
          <w:sz w:val="22"/>
          <w:szCs w:val="22"/>
        </w:rPr>
        <w:t xml:space="preserve"> w ciągu:</w:t>
      </w:r>
    </w:p>
    <w:p w:rsidR="006D1A9E" w:rsidRPr="000C25C0" w:rsidRDefault="006D1A9E" w:rsidP="006D568F">
      <w:pPr>
        <w:numPr>
          <w:ilvl w:val="1"/>
          <w:numId w:val="37"/>
        </w:numPr>
        <w:tabs>
          <w:tab w:val="num" w:pos="360"/>
        </w:tabs>
        <w:ind w:left="360"/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4 dni od otrzymania materiału przez Przyjmującego zamówienie. </w:t>
      </w:r>
    </w:p>
    <w:p w:rsidR="006D1A9E" w:rsidRPr="000C25C0" w:rsidRDefault="006D1A9E" w:rsidP="006D1A9E">
      <w:pPr>
        <w:numPr>
          <w:ilvl w:val="1"/>
          <w:numId w:val="37"/>
        </w:numPr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1-3 godzin od otrzymania materiału – (dotyczy badań śródoperacyjnych) za wyjątkiem badań, </w:t>
      </w:r>
      <w:r>
        <w:rPr>
          <w:sz w:val="22"/>
          <w:szCs w:val="22"/>
        </w:rPr>
        <w:t xml:space="preserve">             </w:t>
      </w:r>
      <w:r w:rsidRPr="000C25C0">
        <w:rPr>
          <w:sz w:val="22"/>
          <w:szCs w:val="22"/>
        </w:rPr>
        <w:t xml:space="preserve">w których czas oczekiwania uzależniony będzie od technicznych wymagań stosowanych procedur, a wyniki dostarczone zostaną niezwłocznie po ich zakończeniu. </w:t>
      </w:r>
    </w:p>
    <w:p w:rsidR="006D1A9E" w:rsidRPr="000C25C0" w:rsidRDefault="006D1A9E" w:rsidP="006D1A9E">
      <w:pPr>
        <w:numPr>
          <w:ilvl w:val="0"/>
          <w:numId w:val="43"/>
        </w:numPr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Przyjmujący zamówienie zapewni transport materiałów do badań, opracowanie materiału, opisanie oraz dostarczenie wyników. </w:t>
      </w:r>
    </w:p>
    <w:p w:rsidR="006D1A9E" w:rsidRPr="000C25C0" w:rsidRDefault="006D1A9E" w:rsidP="006D1A9E">
      <w:pPr>
        <w:numPr>
          <w:ilvl w:val="0"/>
          <w:numId w:val="43"/>
        </w:numPr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Przyjmujący zamówienie zobowiązany jest do odbioru materiałów do badania własnym transportem oraz zapewnienia bezpieczeństwa pobranego materiału i preparatów.                                                               </w:t>
      </w:r>
    </w:p>
    <w:p w:rsidR="006D1A9E" w:rsidRPr="000C25C0" w:rsidRDefault="006D1A9E" w:rsidP="006D1A9E">
      <w:pPr>
        <w:numPr>
          <w:ilvl w:val="0"/>
          <w:numId w:val="43"/>
        </w:numPr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Udzielający zamówienie zobowiązuje się do dokładnego opisania pojemników z materiałem, na którym powinno być zapisane: imię, nazwisko i topografia pobranego materiału. </w:t>
      </w:r>
    </w:p>
    <w:p w:rsidR="006D1A9E" w:rsidRPr="000C25C0" w:rsidRDefault="006D1A9E" w:rsidP="006D1A9E">
      <w:pPr>
        <w:numPr>
          <w:ilvl w:val="0"/>
          <w:numId w:val="43"/>
        </w:numPr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Badania biopsji cienkoigłowej pod kontrolą USG wykonywane będzie w siedzibie Przyjmującego zamówienie na podstawie skierowania lekarza kierującego. </w:t>
      </w:r>
    </w:p>
    <w:p w:rsidR="006D1A9E" w:rsidRPr="000C25C0" w:rsidRDefault="006D1A9E" w:rsidP="006D1A9E">
      <w:pPr>
        <w:numPr>
          <w:ilvl w:val="0"/>
          <w:numId w:val="43"/>
        </w:numPr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W przypadku narządu nie podejrzanego i podejrzanego o zmianę nowotworową cenę badania określa badanie jednego narządu lub badanie jednego miejsca pobrania. </w:t>
      </w:r>
    </w:p>
    <w:p w:rsidR="006D1A9E" w:rsidRPr="000C25C0" w:rsidRDefault="006D1A9E" w:rsidP="006D1A9E">
      <w:pPr>
        <w:numPr>
          <w:ilvl w:val="0"/>
          <w:numId w:val="43"/>
        </w:numPr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W przypadkach nie podejrzanych o zmianę nowotworową za narząd rozumie się narząd anatomiczny. </w:t>
      </w:r>
    </w:p>
    <w:p w:rsidR="006D1A9E" w:rsidRPr="000C25C0" w:rsidRDefault="006D1A9E" w:rsidP="006D1A9E">
      <w:pPr>
        <w:numPr>
          <w:ilvl w:val="0"/>
          <w:numId w:val="43"/>
        </w:numPr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Liczba ewentualnych dodatkowych preparatów zależy od badania makroskopowego, którego opis zawarty jest w wyniku badania. </w:t>
      </w:r>
    </w:p>
    <w:p w:rsidR="006D1A9E" w:rsidRPr="000C25C0" w:rsidRDefault="006D1A9E" w:rsidP="006D1A9E">
      <w:pPr>
        <w:numPr>
          <w:ilvl w:val="0"/>
          <w:numId w:val="43"/>
        </w:numPr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W przypadku badań histopatologicznych i cytologicznych z rozpoznaniem raka piersi Przyjmujący zamówienie zobowiązuje się wykonać badania receptorowe. </w:t>
      </w:r>
    </w:p>
    <w:p w:rsidR="006D1A9E" w:rsidRPr="000C25C0" w:rsidRDefault="006D1A9E" w:rsidP="006D1A9E">
      <w:pPr>
        <w:numPr>
          <w:ilvl w:val="0"/>
          <w:numId w:val="43"/>
        </w:numPr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W przypadku badań cytologicznych przez jedno badanie od jednego pacjenta rozumie się materiał maksymalnie na 4 szkiełkach podstawowych. </w:t>
      </w:r>
    </w:p>
    <w:p w:rsidR="006D1A9E" w:rsidRPr="000C25C0" w:rsidRDefault="006D1A9E" w:rsidP="006D1A9E">
      <w:pPr>
        <w:numPr>
          <w:ilvl w:val="0"/>
          <w:numId w:val="43"/>
        </w:numPr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W przypadku badań histopatologicznych z przewodu pokarmowego (gastrobiopsja) w cenie badania jest zawarta cena barwienia. </w:t>
      </w:r>
    </w:p>
    <w:p w:rsidR="006D1A9E" w:rsidRPr="000C25C0" w:rsidRDefault="006D1A9E" w:rsidP="006D1A9E">
      <w:pPr>
        <w:numPr>
          <w:ilvl w:val="0"/>
          <w:numId w:val="43"/>
        </w:numPr>
        <w:jc w:val="both"/>
        <w:rPr>
          <w:sz w:val="22"/>
          <w:szCs w:val="22"/>
        </w:rPr>
      </w:pPr>
      <w:r w:rsidRPr="000C25C0">
        <w:rPr>
          <w:sz w:val="22"/>
          <w:szCs w:val="22"/>
        </w:rPr>
        <w:t>Przyjmujący zamówienie musi wykonać badania ściśle ze zleceniem lekarza zlecającego.</w:t>
      </w:r>
    </w:p>
    <w:p w:rsidR="006D1A9E" w:rsidRPr="000C25C0" w:rsidRDefault="006D1A9E" w:rsidP="006D1A9E">
      <w:pPr>
        <w:numPr>
          <w:ilvl w:val="0"/>
          <w:numId w:val="43"/>
        </w:numPr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W przypadku stwierdzenia konieczności rozszerzenia diagnostyki o dodatkowe badanie histopatologiczne (więcej niż jedno miejsce pobrania), Przyjmujący zamówienie zobowiązany jest do konsultacji telefonicznej z lekarzem zlecającym badanie ( lub ordynatorem czy jego zastępcą), celem uzyskania zgodny na powyższa procedurę. Dodatkowe zlecenie telefoniczne, zostanie niezwłocznie potwierdzone pisemnie przez Udzielającego zamówienie. </w:t>
      </w:r>
    </w:p>
    <w:p w:rsidR="006D1A9E" w:rsidRPr="000C25C0" w:rsidRDefault="006D1A9E" w:rsidP="006D1A9E">
      <w:pPr>
        <w:numPr>
          <w:ilvl w:val="0"/>
          <w:numId w:val="43"/>
        </w:numPr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Odbiór materiału oraz dostarczenie wyników nastąpi w siedzibie Udzielającego zamówienie, </w:t>
      </w:r>
      <w:r>
        <w:rPr>
          <w:sz w:val="22"/>
          <w:szCs w:val="22"/>
        </w:rPr>
        <w:t xml:space="preserve">                      </w:t>
      </w:r>
      <w:r w:rsidRPr="000C25C0">
        <w:rPr>
          <w:sz w:val="22"/>
          <w:szCs w:val="22"/>
        </w:rPr>
        <w:t xml:space="preserve">w obecności osób upoważnionych z ramienia obu stron. </w:t>
      </w:r>
    </w:p>
    <w:p w:rsidR="006D1A9E" w:rsidRPr="000C25C0" w:rsidRDefault="006D1A9E" w:rsidP="006D1A9E">
      <w:pPr>
        <w:numPr>
          <w:ilvl w:val="0"/>
          <w:numId w:val="43"/>
        </w:numPr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Konieczność wykonania badań cytologicznych biopsji aspiracyjnej cienkoigłowej Udzielający zamówienie będzie zgłaszał Przyjmującemu zamówienie telefonicznie z jednodniowym wyprzedzeniem, badanie zostanie wykonane w uzgodnionym przez obydwie strony terminie </w:t>
      </w:r>
      <w:r>
        <w:rPr>
          <w:sz w:val="22"/>
          <w:szCs w:val="22"/>
        </w:rPr>
        <w:t xml:space="preserve">                     </w:t>
      </w:r>
      <w:r w:rsidRPr="000C25C0">
        <w:rPr>
          <w:sz w:val="22"/>
          <w:szCs w:val="22"/>
        </w:rPr>
        <w:t>w siedzibie Przyjmującego zamówienie.</w:t>
      </w:r>
    </w:p>
    <w:p w:rsidR="006D1A9E" w:rsidRPr="000C25C0" w:rsidRDefault="006D1A9E" w:rsidP="006D1A9E">
      <w:pPr>
        <w:numPr>
          <w:ilvl w:val="0"/>
          <w:numId w:val="43"/>
        </w:numPr>
        <w:jc w:val="both"/>
        <w:rPr>
          <w:sz w:val="22"/>
          <w:szCs w:val="22"/>
        </w:rPr>
      </w:pPr>
      <w:r w:rsidRPr="000C25C0">
        <w:rPr>
          <w:sz w:val="22"/>
          <w:szCs w:val="22"/>
        </w:rPr>
        <w:t>Do Przyjmującego zamówienie należy utylizacja pobranego i przebadanego materiału.</w:t>
      </w:r>
    </w:p>
    <w:p w:rsidR="006D1A9E" w:rsidRPr="000C25C0" w:rsidRDefault="006D1A9E" w:rsidP="006D1A9E">
      <w:pPr>
        <w:numPr>
          <w:ilvl w:val="0"/>
          <w:numId w:val="43"/>
        </w:numPr>
        <w:jc w:val="both"/>
        <w:rPr>
          <w:sz w:val="22"/>
          <w:szCs w:val="22"/>
        </w:rPr>
      </w:pPr>
      <w:r w:rsidRPr="000C25C0">
        <w:rPr>
          <w:sz w:val="22"/>
          <w:szCs w:val="22"/>
        </w:rPr>
        <w:t>Przyjmujący zamówienie zapewni bezpieczeństwo pobranego materiału oraz bezpieczeństwo przetwarzanych danych.</w:t>
      </w:r>
    </w:p>
    <w:p w:rsidR="006D1A9E" w:rsidRPr="000C25C0" w:rsidRDefault="006D1A9E" w:rsidP="006D1A9E">
      <w:pPr>
        <w:numPr>
          <w:ilvl w:val="0"/>
          <w:numId w:val="43"/>
        </w:numPr>
        <w:jc w:val="both"/>
        <w:rPr>
          <w:sz w:val="22"/>
          <w:szCs w:val="22"/>
        </w:rPr>
      </w:pPr>
      <w:r w:rsidRPr="000C25C0">
        <w:rPr>
          <w:sz w:val="22"/>
          <w:szCs w:val="22"/>
        </w:rPr>
        <w:t>Przyjmujący zamówienie ponosi pełną odpowiedzialność za zapewnienie wykonywania badań przez osoby o odpowiednich uprawnieniach i kwalifikacjach przewidzianych w obowiązujących przepisach.</w:t>
      </w:r>
    </w:p>
    <w:p w:rsidR="006D1A9E" w:rsidRDefault="006D1A9E" w:rsidP="006D1A9E">
      <w:pPr>
        <w:jc w:val="both"/>
        <w:rPr>
          <w:b/>
          <w:sz w:val="22"/>
          <w:szCs w:val="22"/>
        </w:rPr>
      </w:pPr>
    </w:p>
    <w:p w:rsidR="006D1A9E" w:rsidRPr="000C25C0" w:rsidRDefault="006D1A9E" w:rsidP="006D1A9E">
      <w:pPr>
        <w:numPr>
          <w:ilvl w:val="0"/>
          <w:numId w:val="23"/>
        </w:numPr>
        <w:tabs>
          <w:tab w:val="left" w:pos="284"/>
        </w:tabs>
        <w:jc w:val="both"/>
        <w:rPr>
          <w:b/>
          <w:sz w:val="22"/>
          <w:szCs w:val="22"/>
        </w:rPr>
      </w:pPr>
      <w:r w:rsidRPr="000C25C0">
        <w:rPr>
          <w:b/>
          <w:sz w:val="22"/>
          <w:szCs w:val="22"/>
        </w:rPr>
        <w:t xml:space="preserve">Wymagania ogólne wobec Przyjmujących zamówienie </w:t>
      </w:r>
    </w:p>
    <w:p w:rsidR="006D1A9E" w:rsidRPr="000C25C0" w:rsidRDefault="006D1A9E" w:rsidP="006D1A9E">
      <w:pPr>
        <w:widowControl w:val="0"/>
        <w:ind w:left="-180"/>
        <w:jc w:val="both"/>
        <w:rPr>
          <w:b/>
          <w:sz w:val="22"/>
          <w:szCs w:val="22"/>
        </w:rPr>
      </w:pPr>
    </w:p>
    <w:p w:rsidR="006D1A9E" w:rsidRPr="000C25C0" w:rsidRDefault="006D1A9E" w:rsidP="006D1A9E">
      <w:pPr>
        <w:numPr>
          <w:ilvl w:val="1"/>
          <w:numId w:val="27"/>
        </w:numPr>
        <w:tabs>
          <w:tab w:val="clear" w:pos="1080"/>
          <w:tab w:val="num" w:pos="360"/>
          <w:tab w:val="left" w:pos="720"/>
          <w:tab w:val="left" w:pos="1800"/>
        </w:tabs>
        <w:ind w:hanging="1080"/>
        <w:jc w:val="both"/>
        <w:rPr>
          <w:sz w:val="22"/>
          <w:szCs w:val="22"/>
        </w:rPr>
      </w:pPr>
      <w:r w:rsidRPr="000C25C0">
        <w:rPr>
          <w:sz w:val="22"/>
          <w:szCs w:val="22"/>
        </w:rPr>
        <w:t>Wymaga się, aby Przyjmujący zamówienie w niniejszym konkursie spełniał poniższe warunki:</w:t>
      </w:r>
    </w:p>
    <w:p w:rsidR="006D1A9E" w:rsidRPr="000C25C0" w:rsidRDefault="006D1A9E" w:rsidP="006D1A9E">
      <w:pPr>
        <w:widowControl w:val="0"/>
        <w:numPr>
          <w:ilvl w:val="0"/>
          <w:numId w:val="2"/>
        </w:numPr>
        <w:suppressAutoHyphens/>
        <w:jc w:val="both"/>
        <w:rPr>
          <w:rFonts w:eastAsia="Lucida Sans Unicode"/>
          <w:sz w:val="22"/>
          <w:szCs w:val="22"/>
        </w:rPr>
      </w:pPr>
      <w:r w:rsidRPr="000C25C0">
        <w:rPr>
          <w:rFonts w:eastAsia="Lucida Sans Unicode"/>
          <w:sz w:val="22"/>
          <w:szCs w:val="22"/>
        </w:rPr>
        <w:t xml:space="preserve">Posiadał niezbędne uprawnienia i zezwolenia wynikające z przepisów prawa do wykonania usług </w:t>
      </w:r>
      <w:r>
        <w:rPr>
          <w:rFonts w:eastAsia="Lucida Sans Unicode"/>
          <w:sz w:val="22"/>
          <w:szCs w:val="22"/>
        </w:rPr>
        <w:t xml:space="preserve">                    </w:t>
      </w:r>
      <w:r w:rsidRPr="000C25C0">
        <w:rPr>
          <w:rFonts w:eastAsia="Lucida Sans Unicode"/>
          <w:sz w:val="22"/>
          <w:szCs w:val="22"/>
        </w:rPr>
        <w:t>z zakresu przedmiotu konkursu</w:t>
      </w:r>
    </w:p>
    <w:p w:rsidR="006D1A9E" w:rsidRPr="000C25C0" w:rsidRDefault="006D1A9E" w:rsidP="006D1A9E">
      <w:pPr>
        <w:numPr>
          <w:ilvl w:val="0"/>
          <w:numId w:val="2"/>
        </w:numPr>
        <w:tabs>
          <w:tab w:val="left" w:pos="1440"/>
        </w:tabs>
        <w:suppressAutoHyphens/>
        <w:jc w:val="both"/>
        <w:rPr>
          <w:sz w:val="22"/>
          <w:szCs w:val="22"/>
        </w:rPr>
      </w:pPr>
      <w:r w:rsidRPr="000C25C0">
        <w:rPr>
          <w:sz w:val="22"/>
          <w:szCs w:val="22"/>
        </w:rPr>
        <w:t>Był w gotowości do świadczenia usług.</w:t>
      </w:r>
    </w:p>
    <w:p w:rsidR="006D1A9E" w:rsidRPr="000C25C0" w:rsidRDefault="006D1A9E" w:rsidP="006D1A9E">
      <w:pPr>
        <w:numPr>
          <w:ilvl w:val="0"/>
          <w:numId w:val="2"/>
        </w:numPr>
        <w:tabs>
          <w:tab w:val="left" w:pos="1440"/>
        </w:tabs>
        <w:suppressAutoHyphens/>
        <w:jc w:val="both"/>
        <w:rPr>
          <w:sz w:val="22"/>
          <w:szCs w:val="22"/>
        </w:rPr>
      </w:pPr>
      <w:r w:rsidRPr="000C25C0">
        <w:rPr>
          <w:color w:val="000000"/>
          <w:sz w:val="22"/>
          <w:szCs w:val="22"/>
        </w:rPr>
        <w:t>Świadczył swoje usługi rzetelnie.</w:t>
      </w:r>
    </w:p>
    <w:p w:rsidR="006D1A9E" w:rsidRPr="000C25C0" w:rsidRDefault="006D1A9E" w:rsidP="006D1A9E">
      <w:pPr>
        <w:numPr>
          <w:ilvl w:val="1"/>
          <w:numId w:val="2"/>
        </w:numPr>
        <w:tabs>
          <w:tab w:val="clear" w:pos="1440"/>
          <w:tab w:val="num" w:pos="360"/>
        </w:tabs>
        <w:suppressAutoHyphens/>
        <w:ind w:left="360"/>
        <w:jc w:val="both"/>
        <w:rPr>
          <w:sz w:val="22"/>
          <w:szCs w:val="22"/>
        </w:rPr>
      </w:pPr>
      <w:r w:rsidRPr="000C25C0">
        <w:rPr>
          <w:sz w:val="22"/>
          <w:szCs w:val="22"/>
        </w:rPr>
        <w:t>Pracownicy Przyjmującego zamówienie muszą mieć odpowiednie kwalifikacje</w:t>
      </w:r>
      <w:r>
        <w:rPr>
          <w:sz w:val="22"/>
          <w:szCs w:val="22"/>
        </w:rPr>
        <w:t xml:space="preserve"> zgodne z obowiązującymi przepisami</w:t>
      </w:r>
      <w:r w:rsidRPr="000C25C0">
        <w:rPr>
          <w:sz w:val="22"/>
          <w:szCs w:val="22"/>
        </w:rPr>
        <w:t>, spełniać warunki zdrowotne, potwierdzone aktualną pracowniczą książeczką zdrowia do celów sanitarno-epidemiologicznych oraz posiadać aktualne szczepienia ochronne w kierunku wirusowych zapaleń wątroby.</w:t>
      </w:r>
    </w:p>
    <w:p w:rsidR="006D1A9E" w:rsidRPr="000C25C0" w:rsidRDefault="006D1A9E" w:rsidP="006D1A9E">
      <w:pPr>
        <w:numPr>
          <w:ilvl w:val="1"/>
          <w:numId w:val="2"/>
        </w:numPr>
        <w:tabs>
          <w:tab w:val="clear" w:pos="1440"/>
          <w:tab w:val="num" w:pos="360"/>
        </w:tabs>
        <w:suppressAutoHyphens/>
        <w:ind w:left="360"/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Przyjmujący zamówienie bezwzględnie musi posiadać polisę OC z tytułu odpowiedzialności za szkody spowodowane w związku z wykonywaną usługą </w:t>
      </w:r>
      <w:r w:rsidRPr="000C25C0">
        <w:rPr>
          <w:color w:val="000000"/>
          <w:sz w:val="22"/>
          <w:szCs w:val="22"/>
        </w:rPr>
        <w:t>wg aktualnie obowiązujących przepisów</w:t>
      </w:r>
      <w:r w:rsidRPr="000C25C0">
        <w:rPr>
          <w:sz w:val="22"/>
          <w:szCs w:val="22"/>
        </w:rPr>
        <w:t>. Zobowiązuje się również</w:t>
      </w:r>
      <w:r w:rsidRPr="000C25C0">
        <w:rPr>
          <w:color w:val="000000"/>
          <w:sz w:val="22"/>
          <w:szCs w:val="22"/>
        </w:rPr>
        <w:t xml:space="preserve"> kontynuować to ubezpieczenie w całym okresie obowiązywania umowy zawartej </w:t>
      </w:r>
      <w:r>
        <w:rPr>
          <w:color w:val="000000"/>
          <w:sz w:val="22"/>
          <w:szCs w:val="22"/>
        </w:rPr>
        <w:t xml:space="preserve">                            </w:t>
      </w:r>
      <w:r w:rsidRPr="000C25C0">
        <w:rPr>
          <w:color w:val="000000"/>
          <w:sz w:val="22"/>
          <w:szCs w:val="22"/>
        </w:rPr>
        <w:t xml:space="preserve">z Udzielającym zamówienie na realizację świadczeń zdrowotnych. </w:t>
      </w:r>
    </w:p>
    <w:p w:rsidR="006D1A9E" w:rsidRDefault="006D1A9E" w:rsidP="006D1A9E">
      <w:pPr>
        <w:numPr>
          <w:ilvl w:val="1"/>
          <w:numId w:val="2"/>
        </w:numPr>
        <w:tabs>
          <w:tab w:val="clear" w:pos="1440"/>
          <w:tab w:val="num" w:pos="360"/>
        </w:tabs>
        <w:suppressAutoHyphens/>
        <w:ind w:left="360"/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Przyjmujący zamówienie zobowiązuje się do prowadzenia dokumentacji medycznej i sprawozdawczości statystycznej na zasadach określonych dla zakładów opieki zdrowotnej. </w:t>
      </w:r>
    </w:p>
    <w:p w:rsidR="006D1A9E" w:rsidRPr="00417480" w:rsidRDefault="006D1A9E" w:rsidP="006D1A9E">
      <w:pPr>
        <w:numPr>
          <w:ilvl w:val="1"/>
          <w:numId w:val="2"/>
        </w:numPr>
        <w:tabs>
          <w:tab w:val="clear" w:pos="1440"/>
          <w:tab w:val="num" w:pos="360"/>
        </w:tabs>
        <w:suppressAutoHyphens/>
        <w:ind w:left="360"/>
        <w:jc w:val="both"/>
        <w:rPr>
          <w:sz w:val="22"/>
          <w:szCs w:val="22"/>
        </w:rPr>
      </w:pPr>
      <w:r w:rsidRPr="00417480">
        <w:rPr>
          <w:sz w:val="22"/>
          <w:szCs w:val="22"/>
        </w:rPr>
        <w:t>Przyjmujący zamówienie zapewni archiwizację badań, ewentualną analizę statystyczną i odszukiwanie wyników poszczególnych pacjentów.</w:t>
      </w:r>
    </w:p>
    <w:p w:rsidR="006D1A9E" w:rsidRPr="000C25C0" w:rsidRDefault="006D1A9E" w:rsidP="006D1A9E">
      <w:pPr>
        <w:numPr>
          <w:ilvl w:val="1"/>
          <w:numId w:val="2"/>
        </w:numPr>
        <w:tabs>
          <w:tab w:val="clear" w:pos="1440"/>
          <w:tab w:val="num" w:pos="360"/>
        </w:tabs>
        <w:suppressAutoHyphens/>
        <w:ind w:left="360"/>
        <w:jc w:val="both"/>
        <w:rPr>
          <w:sz w:val="22"/>
          <w:szCs w:val="22"/>
        </w:rPr>
      </w:pPr>
      <w:r w:rsidRPr="000C25C0">
        <w:rPr>
          <w:rFonts w:eastAsia="Lucida Sans Unicode"/>
          <w:sz w:val="22"/>
          <w:szCs w:val="22"/>
        </w:rPr>
        <w:t>Przyjmujący zamówienie ponosi pełną odpowiedzialność za wszelkie szkody, wyrządzone podczas wykonywania usługi.</w:t>
      </w:r>
    </w:p>
    <w:p w:rsidR="006D1A9E" w:rsidRPr="000C25C0" w:rsidRDefault="006D1A9E" w:rsidP="006D1A9E">
      <w:pPr>
        <w:numPr>
          <w:ilvl w:val="1"/>
          <w:numId w:val="2"/>
        </w:numPr>
        <w:tabs>
          <w:tab w:val="clear" w:pos="1440"/>
          <w:tab w:val="num" w:pos="360"/>
        </w:tabs>
        <w:suppressAutoHyphens/>
        <w:ind w:left="360"/>
        <w:jc w:val="both"/>
        <w:rPr>
          <w:sz w:val="22"/>
          <w:szCs w:val="22"/>
        </w:rPr>
      </w:pPr>
      <w:r w:rsidRPr="000C25C0">
        <w:rPr>
          <w:rFonts w:eastAsia="Lucida Sans Unicode"/>
          <w:sz w:val="22"/>
          <w:szCs w:val="22"/>
        </w:rPr>
        <w:t>Przyjmujący zamówienie i jego pracownicy zobowiązani są do przestrzegania tajemnicy służbowej.</w:t>
      </w:r>
    </w:p>
    <w:p w:rsidR="006D1A9E" w:rsidRDefault="006D1A9E" w:rsidP="006D1A9E">
      <w:pPr>
        <w:tabs>
          <w:tab w:val="left" w:pos="284"/>
        </w:tabs>
        <w:jc w:val="both"/>
        <w:rPr>
          <w:b/>
          <w:sz w:val="22"/>
          <w:szCs w:val="22"/>
        </w:rPr>
      </w:pPr>
    </w:p>
    <w:p w:rsidR="006D1A9E" w:rsidRDefault="006D1A9E" w:rsidP="006D1A9E">
      <w:pPr>
        <w:numPr>
          <w:ilvl w:val="0"/>
          <w:numId w:val="23"/>
        </w:numPr>
        <w:tabs>
          <w:tab w:val="left" w:pos="284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Kontrola</w:t>
      </w:r>
    </w:p>
    <w:p w:rsidR="006D1A9E" w:rsidRPr="00F972D4" w:rsidRDefault="006D1A9E" w:rsidP="006D1A9E">
      <w:pPr>
        <w:tabs>
          <w:tab w:val="left" w:pos="284"/>
        </w:tabs>
        <w:jc w:val="both"/>
        <w:rPr>
          <w:b/>
          <w:sz w:val="22"/>
          <w:szCs w:val="22"/>
        </w:rPr>
      </w:pPr>
    </w:p>
    <w:p w:rsidR="006D1A9E" w:rsidRDefault="006D1A9E" w:rsidP="006D1A9E">
      <w:pPr>
        <w:numPr>
          <w:ilvl w:val="1"/>
          <w:numId w:val="3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F972D4">
        <w:rPr>
          <w:sz w:val="22"/>
          <w:szCs w:val="22"/>
        </w:rPr>
        <w:t>Przyjmujący zamówienie podda się kontroli Narodowego Funduszu Zdrowia i innych upoważnionych instytucji w zakresie przewidzianym przepisami.</w:t>
      </w:r>
    </w:p>
    <w:p w:rsidR="006D1A9E" w:rsidRPr="00F972D4" w:rsidRDefault="006D1A9E" w:rsidP="006D1A9E">
      <w:pPr>
        <w:numPr>
          <w:ilvl w:val="1"/>
          <w:numId w:val="3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F972D4">
        <w:rPr>
          <w:color w:val="000000"/>
          <w:sz w:val="22"/>
          <w:szCs w:val="22"/>
        </w:rPr>
        <w:t>Przyjmujący zamówienie w razie konieczności podda się kontroli Udzielającego zamówienie</w:t>
      </w:r>
      <w:r>
        <w:rPr>
          <w:color w:val="000000"/>
          <w:sz w:val="22"/>
          <w:szCs w:val="22"/>
        </w:rPr>
        <w:t xml:space="preserve"> w zakresie wykonywanych świadczeń</w:t>
      </w:r>
      <w:r w:rsidRPr="00F972D4">
        <w:rPr>
          <w:color w:val="000000"/>
          <w:sz w:val="22"/>
          <w:szCs w:val="22"/>
        </w:rPr>
        <w:t xml:space="preserve">. </w:t>
      </w:r>
    </w:p>
    <w:p w:rsidR="006D1A9E" w:rsidRPr="00F972D4" w:rsidRDefault="006D1A9E" w:rsidP="006D1A9E">
      <w:pPr>
        <w:numPr>
          <w:ilvl w:val="1"/>
          <w:numId w:val="3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F972D4">
        <w:rPr>
          <w:rFonts w:eastAsia="Lucida Sans Unicode"/>
          <w:kern w:val="1"/>
          <w:sz w:val="22"/>
          <w:szCs w:val="22"/>
        </w:rPr>
        <w:t>Przyjmujący zamówienie zobowiązany jest do przedłożenia niezbędnych dokumentów, udzielania informacji i pomocy podczas kontroli przeprowadzonej przez upoważnionych przedstawicieli Udzielającego zamówienie przez uprawnione instytucje zewnętrzne w zakresie świadczonej usługi.</w:t>
      </w:r>
    </w:p>
    <w:p w:rsidR="006D1A9E" w:rsidRDefault="006D1A9E" w:rsidP="006D1A9E">
      <w:pPr>
        <w:numPr>
          <w:ilvl w:val="1"/>
          <w:numId w:val="3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F972D4">
        <w:rPr>
          <w:sz w:val="22"/>
          <w:szCs w:val="22"/>
        </w:rPr>
        <w:t>Przyjmujący zamówienie ponosi odpowiedzialność (w tym finansową) za wszelkie stwierdzone nieprawidłowości dotyczące przedmiotu zamówienia ujawnione przez organy kontrolne. Ponadto jest zobowiązany do usunięcia wszelkich wskazanych nieprawidłowości na własny koszt.</w:t>
      </w:r>
    </w:p>
    <w:p w:rsidR="000C2AEA" w:rsidRPr="000C2AEA" w:rsidRDefault="000C2AEA" w:rsidP="000C2AEA">
      <w:pPr>
        <w:numPr>
          <w:ilvl w:val="1"/>
          <w:numId w:val="3"/>
        </w:numPr>
        <w:tabs>
          <w:tab w:val="clear" w:pos="1440"/>
          <w:tab w:val="num" w:pos="360"/>
        </w:tabs>
        <w:ind w:left="360"/>
        <w:jc w:val="both"/>
        <w:rPr>
          <w:sz w:val="24"/>
          <w:szCs w:val="24"/>
        </w:rPr>
      </w:pPr>
      <w:r w:rsidRPr="000C2AEA">
        <w:rPr>
          <w:sz w:val="24"/>
          <w:szCs w:val="24"/>
        </w:rPr>
        <w:t>Przyjmujący zamówienie podda się kontroli na zasadach określonych w projekcie umowy.</w:t>
      </w:r>
    </w:p>
    <w:p w:rsidR="006D1A9E" w:rsidRPr="00F972D4" w:rsidRDefault="006D1A9E" w:rsidP="006D1A9E">
      <w:pPr>
        <w:tabs>
          <w:tab w:val="num" w:pos="792"/>
        </w:tabs>
        <w:jc w:val="both"/>
        <w:rPr>
          <w:sz w:val="22"/>
          <w:szCs w:val="22"/>
        </w:rPr>
      </w:pPr>
    </w:p>
    <w:p w:rsidR="006D1A9E" w:rsidRPr="008324C9" w:rsidRDefault="00A6353C" w:rsidP="00A6353C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F. </w:t>
      </w:r>
      <w:r w:rsidR="006D1A9E" w:rsidRPr="00F972D4">
        <w:rPr>
          <w:b/>
          <w:sz w:val="22"/>
          <w:szCs w:val="22"/>
        </w:rPr>
        <w:t>Wynagrodzenie za świadczone usługi</w:t>
      </w:r>
    </w:p>
    <w:p w:rsidR="006D1A9E" w:rsidRPr="00804E27" w:rsidRDefault="006D1A9E" w:rsidP="006D1A9E">
      <w:pPr>
        <w:jc w:val="both"/>
        <w:rPr>
          <w:sz w:val="22"/>
          <w:szCs w:val="22"/>
        </w:rPr>
      </w:pPr>
    </w:p>
    <w:p w:rsidR="006D1A9E" w:rsidRPr="004A0879" w:rsidRDefault="006D1A9E" w:rsidP="006D1A9E">
      <w:pPr>
        <w:numPr>
          <w:ilvl w:val="0"/>
          <w:numId w:val="12"/>
        </w:numPr>
        <w:jc w:val="both"/>
        <w:rPr>
          <w:color w:val="000000"/>
          <w:sz w:val="22"/>
          <w:szCs w:val="22"/>
        </w:rPr>
      </w:pPr>
      <w:r w:rsidRPr="007934B9">
        <w:rPr>
          <w:sz w:val="22"/>
          <w:szCs w:val="22"/>
        </w:rPr>
        <w:t xml:space="preserve">Okres rozliczeniowy – 1 miesiąc. </w:t>
      </w:r>
      <w:r w:rsidRPr="00966708">
        <w:rPr>
          <w:b/>
          <w:sz w:val="22"/>
          <w:szCs w:val="22"/>
        </w:rPr>
        <w:t>Planowane r</w:t>
      </w:r>
      <w:r w:rsidRPr="009F2BC3">
        <w:rPr>
          <w:b/>
          <w:sz w:val="22"/>
          <w:szCs w:val="22"/>
        </w:rPr>
        <w:t>ozpoc</w:t>
      </w:r>
      <w:r>
        <w:rPr>
          <w:b/>
          <w:sz w:val="22"/>
          <w:szCs w:val="22"/>
        </w:rPr>
        <w:t>zęcie wy</w:t>
      </w:r>
      <w:r w:rsidR="00CE6BB7">
        <w:rPr>
          <w:b/>
          <w:sz w:val="22"/>
          <w:szCs w:val="22"/>
        </w:rPr>
        <w:t>konywania usług – 01.10</w:t>
      </w:r>
      <w:r>
        <w:rPr>
          <w:b/>
          <w:sz w:val="22"/>
          <w:szCs w:val="22"/>
        </w:rPr>
        <w:t>.</w:t>
      </w:r>
      <w:r w:rsidRPr="009F2BC3">
        <w:rPr>
          <w:b/>
          <w:sz w:val="22"/>
          <w:szCs w:val="22"/>
        </w:rPr>
        <w:t>20</w:t>
      </w:r>
      <w:r w:rsidR="00CE6BB7">
        <w:rPr>
          <w:b/>
          <w:sz w:val="22"/>
          <w:szCs w:val="22"/>
        </w:rPr>
        <w:t>21</w:t>
      </w:r>
      <w:r w:rsidR="00790DF7">
        <w:rPr>
          <w:b/>
          <w:sz w:val="22"/>
          <w:szCs w:val="22"/>
        </w:rPr>
        <w:t xml:space="preserve"> </w:t>
      </w:r>
      <w:r w:rsidRPr="009F2BC3">
        <w:rPr>
          <w:b/>
          <w:sz w:val="22"/>
          <w:szCs w:val="22"/>
        </w:rPr>
        <w:t>r.</w:t>
      </w:r>
      <w:r w:rsidRPr="007934B9">
        <w:rPr>
          <w:sz w:val="22"/>
          <w:szCs w:val="22"/>
        </w:rPr>
        <w:t xml:space="preserve"> </w:t>
      </w:r>
    </w:p>
    <w:p w:rsidR="006D1A9E" w:rsidRDefault="006D1A9E" w:rsidP="006D1A9E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Za wykonywanie ś</w:t>
      </w:r>
      <w:r w:rsidRPr="000174C6">
        <w:rPr>
          <w:sz w:val="22"/>
          <w:szCs w:val="22"/>
        </w:rPr>
        <w:t>wiadcze</w:t>
      </w:r>
      <w:r>
        <w:rPr>
          <w:sz w:val="22"/>
          <w:szCs w:val="22"/>
        </w:rPr>
        <w:t>ń zdrowotnych obję</w:t>
      </w:r>
      <w:r w:rsidRPr="000174C6">
        <w:rPr>
          <w:sz w:val="22"/>
          <w:szCs w:val="22"/>
        </w:rPr>
        <w:t>tych przedmiotem zamówienia</w:t>
      </w:r>
      <w:r>
        <w:rPr>
          <w:sz w:val="22"/>
          <w:szCs w:val="22"/>
        </w:rPr>
        <w:t xml:space="preserve"> przysł</w:t>
      </w:r>
      <w:r w:rsidRPr="000174C6">
        <w:rPr>
          <w:sz w:val="22"/>
          <w:szCs w:val="22"/>
        </w:rPr>
        <w:t>uguje wynagrodzenie miesi</w:t>
      </w:r>
      <w:r>
        <w:rPr>
          <w:sz w:val="22"/>
          <w:szCs w:val="22"/>
        </w:rPr>
        <w:t>ę</w:t>
      </w:r>
      <w:r w:rsidRPr="000174C6">
        <w:rPr>
          <w:sz w:val="22"/>
          <w:szCs w:val="22"/>
        </w:rPr>
        <w:t>czne, obliczane jako iloczyn udokumentowanej liczby</w:t>
      </w:r>
      <w:r>
        <w:rPr>
          <w:sz w:val="22"/>
          <w:szCs w:val="22"/>
        </w:rPr>
        <w:t xml:space="preserve"> udzielonych świadczeń </w:t>
      </w:r>
      <w:r w:rsidRPr="000174C6">
        <w:rPr>
          <w:sz w:val="22"/>
          <w:szCs w:val="22"/>
        </w:rPr>
        <w:t xml:space="preserve">przez </w:t>
      </w:r>
      <w:r>
        <w:rPr>
          <w:sz w:val="22"/>
          <w:szCs w:val="22"/>
        </w:rPr>
        <w:t>cenę jednostkową</w:t>
      </w:r>
      <w:r w:rsidRPr="000174C6">
        <w:rPr>
          <w:sz w:val="22"/>
          <w:szCs w:val="22"/>
        </w:rPr>
        <w:t xml:space="preserve"> brutto</w:t>
      </w:r>
      <w:r>
        <w:rPr>
          <w:sz w:val="22"/>
          <w:szCs w:val="22"/>
        </w:rPr>
        <w:t xml:space="preserve"> podaną w ofercie.</w:t>
      </w:r>
    </w:p>
    <w:p w:rsidR="006D1A9E" w:rsidRPr="000C25C0" w:rsidRDefault="006D1A9E" w:rsidP="006D1A9E">
      <w:pPr>
        <w:numPr>
          <w:ilvl w:val="0"/>
          <w:numId w:val="12"/>
        </w:numPr>
        <w:jc w:val="both"/>
        <w:rPr>
          <w:sz w:val="22"/>
          <w:szCs w:val="22"/>
        </w:rPr>
      </w:pPr>
      <w:r w:rsidRPr="000C25C0">
        <w:rPr>
          <w:sz w:val="22"/>
          <w:szCs w:val="22"/>
        </w:rPr>
        <w:t>Faktura będzie wystawiona za wykonane usługi do siódmego dnia miesiąca następującego po miesiącu rozliczeniowym i przekazana Udzielającemu zamówienie. Do faktury powinien być dołączony wykaz wykonanych badań, który zawiera następujące dane:</w:t>
      </w:r>
    </w:p>
    <w:p w:rsidR="006D1A9E" w:rsidRPr="000C25C0" w:rsidRDefault="006D1A9E" w:rsidP="006D1A9E">
      <w:pPr>
        <w:numPr>
          <w:ilvl w:val="1"/>
          <w:numId w:val="12"/>
        </w:numPr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Rodzaj i ilość wykonanych badań </w:t>
      </w:r>
    </w:p>
    <w:p w:rsidR="006D1A9E" w:rsidRPr="000C25C0" w:rsidRDefault="006D1A9E" w:rsidP="006D1A9E">
      <w:pPr>
        <w:numPr>
          <w:ilvl w:val="1"/>
          <w:numId w:val="12"/>
        </w:numPr>
        <w:jc w:val="both"/>
        <w:rPr>
          <w:sz w:val="22"/>
          <w:szCs w:val="22"/>
        </w:rPr>
      </w:pPr>
      <w:r w:rsidRPr="000C25C0">
        <w:rPr>
          <w:sz w:val="22"/>
          <w:szCs w:val="22"/>
        </w:rPr>
        <w:t>Imię i Nazwisko Pacjenta</w:t>
      </w:r>
    </w:p>
    <w:p w:rsidR="006D1A9E" w:rsidRPr="000C25C0" w:rsidRDefault="006D1A9E" w:rsidP="006D1A9E">
      <w:pPr>
        <w:numPr>
          <w:ilvl w:val="1"/>
          <w:numId w:val="12"/>
        </w:numPr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Imię i Nazwisko lekarza zlecającego badanie </w:t>
      </w:r>
    </w:p>
    <w:p w:rsidR="006D1A9E" w:rsidRPr="000C25C0" w:rsidRDefault="006D1A9E" w:rsidP="006D1A9E">
      <w:pPr>
        <w:numPr>
          <w:ilvl w:val="1"/>
          <w:numId w:val="12"/>
        </w:numPr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Datę wykonania badania </w:t>
      </w:r>
    </w:p>
    <w:p w:rsidR="006D1A9E" w:rsidRPr="000C25C0" w:rsidRDefault="006D1A9E" w:rsidP="006D1A9E">
      <w:pPr>
        <w:numPr>
          <w:ilvl w:val="0"/>
          <w:numId w:val="28"/>
        </w:numPr>
        <w:jc w:val="both"/>
        <w:rPr>
          <w:sz w:val="22"/>
          <w:szCs w:val="22"/>
        </w:rPr>
      </w:pPr>
      <w:r w:rsidRPr="000C25C0">
        <w:rPr>
          <w:color w:val="000000"/>
          <w:sz w:val="22"/>
          <w:szCs w:val="22"/>
        </w:rPr>
        <w:t xml:space="preserve">Zapłata za wykonywane usługi realizowana będzie po uprzednim sprawdzeniu, przelewem na konto Przyjmującego zamówienie na podstawie miesięcznej zbiorczej faktury lub rachunku w okresie </w:t>
      </w:r>
      <w:r w:rsidR="00401FEB">
        <w:rPr>
          <w:color w:val="000000"/>
          <w:sz w:val="22"/>
          <w:szCs w:val="22"/>
        </w:rPr>
        <w:t>3</w:t>
      </w:r>
      <w:r w:rsidRPr="000C25C0">
        <w:rPr>
          <w:color w:val="000000"/>
          <w:sz w:val="22"/>
          <w:szCs w:val="22"/>
        </w:rPr>
        <w:t xml:space="preserve">0 dni </w:t>
      </w:r>
      <w:r>
        <w:rPr>
          <w:color w:val="000000"/>
          <w:sz w:val="22"/>
          <w:szCs w:val="22"/>
        </w:rPr>
        <w:t xml:space="preserve">      ( w zależności od zaoferowanego terminu ) </w:t>
      </w:r>
      <w:r w:rsidRPr="000C25C0">
        <w:rPr>
          <w:color w:val="000000"/>
          <w:sz w:val="22"/>
          <w:szCs w:val="22"/>
        </w:rPr>
        <w:t>od daty otrzymania prawidłowo sporządzonej faktury VAT lub rachunku przez Udzielającego zamówienie.</w:t>
      </w:r>
    </w:p>
    <w:p w:rsidR="006D1A9E" w:rsidRPr="000C25C0" w:rsidRDefault="006D1A9E" w:rsidP="006D1A9E">
      <w:pPr>
        <w:numPr>
          <w:ilvl w:val="0"/>
          <w:numId w:val="28"/>
        </w:numPr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W przypadku niezgodności termin płatności ulegnie przesunięciu o okres wyjaśnienia rozbieżności. </w:t>
      </w:r>
    </w:p>
    <w:p w:rsidR="006D1A9E" w:rsidRPr="000C25C0" w:rsidRDefault="006D1A9E" w:rsidP="006D1A9E">
      <w:pPr>
        <w:numPr>
          <w:ilvl w:val="0"/>
          <w:numId w:val="28"/>
        </w:numPr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Udzielające zamówienie oświadcza, że jest płatnikiem VAT i upoważnia Przyjmującego zamówienie do wystawienia faktury VAT bez podpisu Udzielającego zamówienie. </w:t>
      </w:r>
    </w:p>
    <w:p w:rsidR="006D1A9E" w:rsidRPr="00F4630D" w:rsidRDefault="006D1A9E" w:rsidP="006D1A9E">
      <w:pPr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474847">
        <w:rPr>
          <w:rFonts w:eastAsia="Arial Unicode MS"/>
          <w:sz w:val="22"/>
          <w:szCs w:val="22"/>
        </w:rPr>
        <w:t>Przyjmujący zamówienie samodzielnie dokonuje rozliczeń z przedmiotu Umowy na podstawie odrębnych przepisów, dotyczących osób prowadzących działalność gospodarczą i innych obowiązujących w tym zakresie, w tym w szczególności z Zakładem Ubezpieczeń Społecznych i Urzędem Skarbowym.</w:t>
      </w:r>
    </w:p>
    <w:p w:rsidR="006D1A9E" w:rsidRDefault="006D1A9E" w:rsidP="006D1A9E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</w:p>
    <w:p w:rsidR="006D1A9E" w:rsidRPr="000C25C0" w:rsidRDefault="00A6353C" w:rsidP="00A6353C">
      <w:pPr>
        <w:tabs>
          <w:tab w:val="left" w:pos="180"/>
          <w:tab w:val="left" w:pos="360"/>
        </w:tabs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G. </w:t>
      </w:r>
      <w:r w:rsidR="006D1A9E" w:rsidRPr="000C25C0">
        <w:rPr>
          <w:b/>
          <w:bCs/>
          <w:color w:val="000000"/>
          <w:sz w:val="22"/>
          <w:szCs w:val="22"/>
        </w:rPr>
        <w:t>Inne postanowienia.</w:t>
      </w:r>
    </w:p>
    <w:p w:rsidR="006D1A9E" w:rsidRPr="000C25C0" w:rsidRDefault="006D1A9E" w:rsidP="006D1A9E">
      <w:pPr>
        <w:tabs>
          <w:tab w:val="left" w:pos="180"/>
        </w:tabs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:rsidR="006D1A9E" w:rsidRPr="000C25C0" w:rsidRDefault="006D1A9E" w:rsidP="006D1A9E">
      <w:pPr>
        <w:numPr>
          <w:ilvl w:val="1"/>
          <w:numId w:val="29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0C25C0">
        <w:rPr>
          <w:bCs/>
          <w:color w:val="000000"/>
          <w:sz w:val="22"/>
          <w:szCs w:val="22"/>
        </w:rPr>
        <w:t xml:space="preserve">W przypadku przekroczenia ilości badań, na jaką zawarta została umowa Udzielający zamówienie zastrzega sobie możliwość kontynuacji świadczeń do czasu zakończenia okresu trwania umowy na tych samych warunkach cenowych. </w:t>
      </w:r>
    </w:p>
    <w:p w:rsidR="006D1A9E" w:rsidRPr="001429A7" w:rsidRDefault="006D1A9E" w:rsidP="006D1A9E">
      <w:pPr>
        <w:numPr>
          <w:ilvl w:val="1"/>
          <w:numId w:val="29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0C25C0">
        <w:rPr>
          <w:color w:val="000000"/>
          <w:sz w:val="22"/>
          <w:szCs w:val="22"/>
        </w:rPr>
        <w:t>W przypadku niemożności wykonania zleconego świadczenia zdrowotnego z przyczyn leżących po stronie Przyjmującego zamówienie zobowiązany jest on do zorganizowania zastępczego wykonania usługi oraz pokrycia ewentualnej różnicy w wartości wykonywanego świadczenia zdrowotnego.</w:t>
      </w:r>
    </w:p>
    <w:p w:rsidR="006D1A9E" w:rsidRPr="001429A7" w:rsidRDefault="006D1A9E" w:rsidP="006D1A9E">
      <w:pPr>
        <w:numPr>
          <w:ilvl w:val="1"/>
          <w:numId w:val="29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8A7F51">
        <w:rPr>
          <w:sz w:val="22"/>
          <w:szCs w:val="22"/>
        </w:rPr>
        <w:t xml:space="preserve">W przypadku nie zorganizowania przez Przyjmującego zamówienie zastępczego wykonania </w:t>
      </w:r>
      <w:r>
        <w:rPr>
          <w:sz w:val="22"/>
          <w:szCs w:val="22"/>
        </w:rPr>
        <w:t>usługi będącej przedmiotem nin. umowy</w:t>
      </w:r>
      <w:r w:rsidRPr="008A7F51">
        <w:rPr>
          <w:sz w:val="22"/>
          <w:szCs w:val="22"/>
        </w:rPr>
        <w:t>, Udzielając</w:t>
      </w:r>
      <w:r>
        <w:rPr>
          <w:sz w:val="22"/>
          <w:szCs w:val="22"/>
        </w:rPr>
        <w:t>emu</w:t>
      </w:r>
      <w:r w:rsidRPr="008A7F51">
        <w:rPr>
          <w:sz w:val="22"/>
          <w:szCs w:val="22"/>
        </w:rPr>
        <w:t xml:space="preserve"> zamówienie</w:t>
      </w:r>
      <w:r>
        <w:rPr>
          <w:sz w:val="22"/>
          <w:szCs w:val="22"/>
        </w:rPr>
        <w:t xml:space="preserve"> przysługuje prawo do </w:t>
      </w:r>
      <w:r w:rsidRPr="008A7F51">
        <w:rPr>
          <w:sz w:val="22"/>
          <w:szCs w:val="22"/>
        </w:rPr>
        <w:t>zorganiz</w:t>
      </w:r>
      <w:r>
        <w:rPr>
          <w:sz w:val="22"/>
          <w:szCs w:val="22"/>
        </w:rPr>
        <w:t>owania</w:t>
      </w:r>
      <w:r w:rsidRPr="008A7F51">
        <w:rPr>
          <w:sz w:val="22"/>
          <w:szCs w:val="22"/>
        </w:rPr>
        <w:t xml:space="preserve"> zastępcze</w:t>
      </w:r>
      <w:r>
        <w:rPr>
          <w:sz w:val="22"/>
          <w:szCs w:val="22"/>
        </w:rPr>
        <w:t>go</w:t>
      </w:r>
      <w:r w:rsidRPr="008A7F51">
        <w:rPr>
          <w:sz w:val="22"/>
          <w:szCs w:val="22"/>
        </w:rPr>
        <w:t xml:space="preserve"> wykonani</w:t>
      </w:r>
      <w:r>
        <w:rPr>
          <w:sz w:val="22"/>
          <w:szCs w:val="22"/>
        </w:rPr>
        <w:t>a</w:t>
      </w:r>
      <w:r w:rsidRPr="008A7F51">
        <w:rPr>
          <w:sz w:val="22"/>
          <w:szCs w:val="22"/>
        </w:rPr>
        <w:t xml:space="preserve"> świadczenia zdrowotnego oraz </w:t>
      </w:r>
      <w:r>
        <w:rPr>
          <w:sz w:val="22"/>
          <w:szCs w:val="22"/>
        </w:rPr>
        <w:t>obciążenia</w:t>
      </w:r>
      <w:r w:rsidRPr="008A7F51">
        <w:rPr>
          <w:sz w:val="22"/>
          <w:szCs w:val="22"/>
        </w:rPr>
        <w:t xml:space="preserve"> ewentualn</w:t>
      </w:r>
      <w:r>
        <w:rPr>
          <w:sz w:val="22"/>
          <w:szCs w:val="22"/>
        </w:rPr>
        <w:t>ą</w:t>
      </w:r>
      <w:r w:rsidRPr="008A7F51">
        <w:rPr>
          <w:sz w:val="22"/>
          <w:szCs w:val="22"/>
        </w:rPr>
        <w:t xml:space="preserve"> różnic</w:t>
      </w:r>
      <w:r>
        <w:rPr>
          <w:sz w:val="22"/>
          <w:szCs w:val="22"/>
        </w:rPr>
        <w:t>ą</w:t>
      </w:r>
      <w:r w:rsidRPr="008A7F51">
        <w:rPr>
          <w:sz w:val="22"/>
          <w:szCs w:val="22"/>
        </w:rPr>
        <w:t xml:space="preserve"> w wartości wykonywanego świadczenia zdrowotnego</w:t>
      </w:r>
      <w:r>
        <w:rPr>
          <w:sz w:val="22"/>
          <w:szCs w:val="22"/>
        </w:rPr>
        <w:t xml:space="preserve"> </w:t>
      </w:r>
      <w:r w:rsidRPr="008A7F51">
        <w:rPr>
          <w:sz w:val="22"/>
          <w:szCs w:val="22"/>
        </w:rPr>
        <w:t>Przyjmując</w:t>
      </w:r>
      <w:r>
        <w:rPr>
          <w:sz w:val="22"/>
          <w:szCs w:val="22"/>
        </w:rPr>
        <w:t>ego</w:t>
      </w:r>
      <w:r w:rsidRPr="008A7F51">
        <w:rPr>
          <w:sz w:val="22"/>
          <w:szCs w:val="22"/>
        </w:rPr>
        <w:t xml:space="preserve"> zamówienie.</w:t>
      </w:r>
    </w:p>
    <w:p w:rsidR="006D1A9E" w:rsidRPr="000C25C0" w:rsidRDefault="006D1A9E" w:rsidP="006D1A9E">
      <w:pPr>
        <w:numPr>
          <w:ilvl w:val="1"/>
          <w:numId w:val="29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0C25C0">
        <w:rPr>
          <w:sz w:val="22"/>
          <w:szCs w:val="22"/>
        </w:rPr>
        <w:t>Przyjmujący zamówienie jest zobowiązany do niezwłocznego powiadomienia Udzielającego zamówienie o utracie prawa do wykonywania określonych świadczeń.</w:t>
      </w:r>
    </w:p>
    <w:p w:rsidR="006D1A9E" w:rsidRPr="000C25C0" w:rsidRDefault="006D1A9E" w:rsidP="006D1A9E">
      <w:pPr>
        <w:numPr>
          <w:ilvl w:val="1"/>
          <w:numId w:val="29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0C25C0">
        <w:rPr>
          <w:sz w:val="22"/>
          <w:szCs w:val="22"/>
        </w:rPr>
        <w:t xml:space="preserve">Udzielający zamówienie udzieli zamówienia na </w:t>
      </w:r>
      <w:r w:rsidRPr="000C25C0">
        <w:rPr>
          <w:rFonts w:eastAsia="TimesNewRoman"/>
          <w:sz w:val="22"/>
          <w:szCs w:val="22"/>
        </w:rPr>
        <w:t>ś</w:t>
      </w:r>
      <w:r w:rsidRPr="000C25C0">
        <w:rPr>
          <w:sz w:val="22"/>
          <w:szCs w:val="22"/>
        </w:rPr>
        <w:t>wiadczenie usług podmiotom, które:</w:t>
      </w:r>
    </w:p>
    <w:p w:rsidR="006D1A9E" w:rsidRPr="000C25C0" w:rsidRDefault="006D1A9E" w:rsidP="006D1A9E">
      <w:pPr>
        <w:numPr>
          <w:ilvl w:val="2"/>
          <w:numId w:val="29"/>
        </w:numPr>
        <w:tabs>
          <w:tab w:val="clear" w:pos="2340"/>
          <w:tab w:val="num" w:pos="1080"/>
        </w:tabs>
        <w:autoSpaceDE w:val="0"/>
        <w:autoSpaceDN w:val="0"/>
        <w:adjustRightInd w:val="0"/>
        <w:ind w:hanging="1620"/>
        <w:rPr>
          <w:sz w:val="22"/>
          <w:szCs w:val="22"/>
        </w:rPr>
      </w:pPr>
      <w:r w:rsidRPr="000C25C0">
        <w:rPr>
          <w:sz w:val="22"/>
          <w:szCs w:val="22"/>
        </w:rPr>
        <w:t>mają uprawnienia do wykonywania usług medycznych;</w:t>
      </w:r>
    </w:p>
    <w:p w:rsidR="006D1A9E" w:rsidRPr="000C25C0" w:rsidRDefault="006D1A9E" w:rsidP="006D1A9E">
      <w:pPr>
        <w:numPr>
          <w:ilvl w:val="2"/>
          <w:numId w:val="29"/>
        </w:numPr>
        <w:tabs>
          <w:tab w:val="clear" w:pos="2340"/>
          <w:tab w:val="num" w:pos="1080"/>
        </w:tabs>
        <w:autoSpaceDE w:val="0"/>
        <w:autoSpaceDN w:val="0"/>
        <w:adjustRightInd w:val="0"/>
        <w:ind w:left="1080"/>
        <w:jc w:val="both"/>
        <w:rPr>
          <w:sz w:val="22"/>
          <w:szCs w:val="22"/>
        </w:rPr>
      </w:pPr>
      <w:r w:rsidRPr="000C25C0">
        <w:rPr>
          <w:sz w:val="22"/>
          <w:szCs w:val="22"/>
        </w:rPr>
        <w:t>przygotują ofert</w:t>
      </w:r>
      <w:r w:rsidRPr="000C25C0">
        <w:rPr>
          <w:rFonts w:eastAsia="TimesNewRoman"/>
          <w:sz w:val="22"/>
          <w:szCs w:val="22"/>
        </w:rPr>
        <w:t xml:space="preserve">ę </w:t>
      </w:r>
      <w:r w:rsidRPr="000C25C0">
        <w:rPr>
          <w:sz w:val="22"/>
          <w:szCs w:val="22"/>
        </w:rPr>
        <w:t>zgodnie z wymaganiami zawartymi w SWKO (zał</w:t>
      </w:r>
      <w:r w:rsidRPr="000C25C0">
        <w:rPr>
          <w:rFonts w:eastAsia="TimesNewRoman"/>
          <w:sz w:val="22"/>
          <w:szCs w:val="22"/>
        </w:rPr>
        <w:t>ą</w:t>
      </w:r>
      <w:r w:rsidRPr="000C25C0">
        <w:rPr>
          <w:sz w:val="22"/>
          <w:szCs w:val="22"/>
        </w:rPr>
        <w:t xml:space="preserve">czy wszystkie wymagane dokumenty </w:t>
      </w:r>
      <w:r w:rsidRPr="00DA0A4B">
        <w:rPr>
          <w:sz w:val="22"/>
          <w:szCs w:val="22"/>
        </w:rPr>
        <w:t>wskazane w rozdziale VII SWKO);</w:t>
      </w:r>
    </w:p>
    <w:p w:rsidR="006D1A9E" w:rsidRPr="000C25C0" w:rsidRDefault="006D1A9E" w:rsidP="006D1A9E">
      <w:pPr>
        <w:numPr>
          <w:ilvl w:val="2"/>
          <w:numId w:val="29"/>
        </w:numPr>
        <w:tabs>
          <w:tab w:val="clear" w:pos="2340"/>
          <w:tab w:val="num" w:pos="1080"/>
        </w:tabs>
        <w:autoSpaceDE w:val="0"/>
        <w:autoSpaceDN w:val="0"/>
        <w:adjustRightInd w:val="0"/>
        <w:ind w:left="1080"/>
        <w:jc w:val="both"/>
        <w:rPr>
          <w:sz w:val="22"/>
          <w:szCs w:val="22"/>
        </w:rPr>
      </w:pPr>
      <w:r w:rsidRPr="000C25C0">
        <w:rPr>
          <w:sz w:val="22"/>
          <w:szCs w:val="22"/>
        </w:rPr>
        <w:t>zaoferuj</w:t>
      </w:r>
      <w:r w:rsidRPr="000C25C0">
        <w:rPr>
          <w:rFonts w:eastAsia="TimesNewRoman"/>
          <w:sz w:val="22"/>
          <w:szCs w:val="22"/>
        </w:rPr>
        <w:t>ą ś</w:t>
      </w:r>
      <w:r w:rsidRPr="000C25C0">
        <w:rPr>
          <w:sz w:val="22"/>
          <w:szCs w:val="22"/>
        </w:rPr>
        <w:t>wiadczenie przedmiotowych usług za cen</w:t>
      </w:r>
      <w:r w:rsidRPr="000C25C0">
        <w:rPr>
          <w:rFonts w:eastAsia="TimesNewRoman"/>
          <w:sz w:val="22"/>
          <w:szCs w:val="22"/>
        </w:rPr>
        <w:t>ę</w:t>
      </w:r>
      <w:r w:rsidRPr="000C25C0">
        <w:rPr>
          <w:sz w:val="22"/>
          <w:szCs w:val="22"/>
        </w:rPr>
        <w:t>, któr</w:t>
      </w:r>
      <w:r w:rsidRPr="000C25C0">
        <w:rPr>
          <w:rFonts w:eastAsia="TimesNewRoman"/>
          <w:sz w:val="22"/>
          <w:szCs w:val="22"/>
        </w:rPr>
        <w:t xml:space="preserve">ą </w:t>
      </w:r>
      <w:r w:rsidRPr="000C25C0">
        <w:rPr>
          <w:sz w:val="22"/>
          <w:szCs w:val="22"/>
        </w:rPr>
        <w:t>Udzielający zamówienie mo</w:t>
      </w:r>
      <w:r w:rsidRPr="000C25C0">
        <w:rPr>
          <w:rFonts w:eastAsia="TimesNewRoman"/>
          <w:sz w:val="22"/>
          <w:szCs w:val="22"/>
        </w:rPr>
        <w:t>ż</w:t>
      </w:r>
      <w:r w:rsidRPr="000C25C0">
        <w:rPr>
          <w:sz w:val="22"/>
          <w:szCs w:val="22"/>
        </w:rPr>
        <w:t>e przeznaczy</w:t>
      </w:r>
      <w:r w:rsidRPr="000C25C0">
        <w:rPr>
          <w:rFonts w:eastAsia="TimesNewRoman"/>
          <w:sz w:val="22"/>
          <w:szCs w:val="22"/>
        </w:rPr>
        <w:t xml:space="preserve">ć </w:t>
      </w:r>
      <w:r w:rsidRPr="000C25C0">
        <w:rPr>
          <w:sz w:val="22"/>
          <w:szCs w:val="22"/>
        </w:rPr>
        <w:t>za wykonywanie przedmiotowej usługi.</w:t>
      </w:r>
    </w:p>
    <w:p w:rsidR="006116EC" w:rsidRPr="00587297" w:rsidRDefault="006116EC" w:rsidP="00310B5E">
      <w:pPr>
        <w:tabs>
          <w:tab w:val="left" w:pos="5235"/>
        </w:tabs>
        <w:suppressAutoHyphens/>
        <w:spacing w:line="100" w:lineRule="atLeast"/>
        <w:jc w:val="both"/>
        <w:rPr>
          <w:color w:val="000000"/>
          <w:sz w:val="22"/>
          <w:szCs w:val="22"/>
        </w:rPr>
      </w:pPr>
    </w:p>
    <w:p w:rsidR="00A41CE0" w:rsidRPr="000C25C0" w:rsidRDefault="00A6353C" w:rsidP="00A6353C">
      <w:pPr>
        <w:tabs>
          <w:tab w:val="left" w:pos="284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H. </w:t>
      </w:r>
      <w:r w:rsidR="00A41CE0" w:rsidRPr="000C25C0">
        <w:rPr>
          <w:b/>
          <w:sz w:val="22"/>
          <w:szCs w:val="22"/>
        </w:rPr>
        <w:t>Wymagania ogólne w</w:t>
      </w:r>
      <w:r w:rsidR="00231B5C">
        <w:rPr>
          <w:b/>
          <w:sz w:val="22"/>
          <w:szCs w:val="22"/>
        </w:rPr>
        <w:t xml:space="preserve">obec Przyjmujących zamówienie </w:t>
      </w:r>
    </w:p>
    <w:p w:rsidR="00A41CE0" w:rsidRPr="000C25C0" w:rsidRDefault="00A41CE0" w:rsidP="003D792A">
      <w:pPr>
        <w:numPr>
          <w:ilvl w:val="1"/>
          <w:numId w:val="23"/>
        </w:numPr>
        <w:tabs>
          <w:tab w:val="clear" w:pos="1440"/>
          <w:tab w:val="left" w:pos="360"/>
          <w:tab w:val="left" w:pos="1800"/>
        </w:tabs>
        <w:ind w:hanging="1440"/>
        <w:jc w:val="both"/>
        <w:rPr>
          <w:sz w:val="22"/>
          <w:szCs w:val="22"/>
        </w:rPr>
      </w:pPr>
      <w:r w:rsidRPr="000C25C0">
        <w:rPr>
          <w:sz w:val="22"/>
          <w:szCs w:val="22"/>
        </w:rPr>
        <w:t>Wymaga się, aby Przyjmujący zamówienie w niniejszym konkursie spełniał poniższe warunki:</w:t>
      </w:r>
    </w:p>
    <w:p w:rsidR="00A41CE0" w:rsidRPr="000C25C0" w:rsidRDefault="00A41CE0" w:rsidP="00A41CE0">
      <w:pPr>
        <w:widowControl w:val="0"/>
        <w:numPr>
          <w:ilvl w:val="0"/>
          <w:numId w:val="2"/>
        </w:numPr>
        <w:suppressAutoHyphens/>
        <w:jc w:val="both"/>
        <w:rPr>
          <w:rFonts w:eastAsia="Lucida Sans Unicode"/>
          <w:sz w:val="22"/>
          <w:szCs w:val="22"/>
        </w:rPr>
      </w:pPr>
      <w:r w:rsidRPr="000C25C0">
        <w:rPr>
          <w:rFonts w:eastAsia="Lucida Sans Unicode"/>
          <w:sz w:val="22"/>
          <w:szCs w:val="22"/>
        </w:rPr>
        <w:t xml:space="preserve">Posiadał niezbędne uprawnienia i zezwolenia wynikające z przepisów prawa do wykonania usług </w:t>
      </w:r>
      <w:r>
        <w:rPr>
          <w:rFonts w:eastAsia="Lucida Sans Unicode"/>
          <w:sz w:val="22"/>
          <w:szCs w:val="22"/>
        </w:rPr>
        <w:t xml:space="preserve">                    </w:t>
      </w:r>
      <w:r w:rsidRPr="000C25C0">
        <w:rPr>
          <w:rFonts w:eastAsia="Lucida Sans Unicode"/>
          <w:sz w:val="22"/>
          <w:szCs w:val="22"/>
        </w:rPr>
        <w:t>z zakresu przedmiotu konkursu</w:t>
      </w:r>
    </w:p>
    <w:p w:rsidR="00A41CE0" w:rsidRPr="000C25C0" w:rsidRDefault="00A41CE0" w:rsidP="00A41CE0">
      <w:pPr>
        <w:numPr>
          <w:ilvl w:val="0"/>
          <w:numId w:val="2"/>
        </w:numPr>
        <w:tabs>
          <w:tab w:val="left" w:pos="1440"/>
        </w:tabs>
        <w:suppressAutoHyphens/>
        <w:jc w:val="both"/>
        <w:rPr>
          <w:sz w:val="22"/>
          <w:szCs w:val="22"/>
        </w:rPr>
      </w:pPr>
      <w:r w:rsidRPr="000C25C0">
        <w:rPr>
          <w:sz w:val="22"/>
          <w:szCs w:val="22"/>
        </w:rPr>
        <w:t>Był w gotowości do świadczenia usług.</w:t>
      </w:r>
    </w:p>
    <w:p w:rsidR="00A41CE0" w:rsidRPr="000C25C0" w:rsidRDefault="00A41CE0" w:rsidP="00A41CE0">
      <w:pPr>
        <w:numPr>
          <w:ilvl w:val="0"/>
          <w:numId w:val="2"/>
        </w:numPr>
        <w:tabs>
          <w:tab w:val="left" w:pos="1440"/>
        </w:tabs>
        <w:suppressAutoHyphens/>
        <w:jc w:val="both"/>
        <w:rPr>
          <w:sz w:val="22"/>
          <w:szCs w:val="22"/>
        </w:rPr>
      </w:pPr>
      <w:r w:rsidRPr="000C25C0">
        <w:rPr>
          <w:color w:val="000000"/>
          <w:sz w:val="22"/>
          <w:szCs w:val="22"/>
        </w:rPr>
        <w:t>Świadczył swoje usługi rzetelnie.</w:t>
      </w:r>
    </w:p>
    <w:p w:rsidR="00A41CE0" w:rsidRPr="000C25C0" w:rsidRDefault="00A41CE0" w:rsidP="00A41CE0">
      <w:pPr>
        <w:numPr>
          <w:ilvl w:val="1"/>
          <w:numId w:val="2"/>
        </w:numPr>
        <w:tabs>
          <w:tab w:val="clear" w:pos="1440"/>
          <w:tab w:val="num" w:pos="360"/>
        </w:tabs>
        <w:suppressAutoHyphens/>
        <w:ind w:left="360"/>
        <w:jc w:val="both"/>
        <w:rPr>
          <w:sz w:val="22"/>
          <w:szCs w:val="22"/>
        </w:rPr>
      </w:pPr>
      <w:r w:rsidRPr="000C25C0">
        <w:rPr>
          <w:sz w:val="22"/>
          <w:szCs w:val="22"/>
        </w:rPr>
        <w:t>Pracownicy Przyjmującego zamówienie muszą mieć odpowiednie kwalifikacje</w:t>
      </w:r>
      <w:r w:rsidR="0022695D">
        <w:rPr>
          <w:sz w:val="22"/>
          <w:szCs w:val="22"/>
        </w:rPr>
        <w:t xml:space="preserve"> zgodne z obowiązującymi przepisami</w:t>
      </w:r>
      <w:r w:rsidRPr="000C25C0">
        <w:rPr>
          <w:sz w:val="22"/>
          <w:szCs w:val="22"/>
        </w:rPr>
        <w:t>, spełniać warunki zdrowotne, potwierdzone aktualną pracowniczą książeczką zdrowia do celów sanitarno-epidemiologicznych oraz posiadać aktualne szczepienia ochronne w kierunku wirusowych zapaleń wątroby.</w:t>
      </w:r>
    </w:p>
    <w:p w:rsidR="00A41CE0" w:rsidRPr="000C25C0" w:rsidRDefault="00A41CE0" w:rsidP="00A41CE0">
      <w:pPr>
        <w:numPr>
          <w:ilvl w:val="1"/>
          <w:numId w:val="2"/>
        </w:numPr>
        <w:tabs>
          <w:tab w:val="clear" w:pos="1440"/>
          <w:tab w:val="num" w:pos="360"/>
        </w:tabs>
        <w:suppressAutoHyphens/>
        <w:ind w:left="360"/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Przyjmujący zamówienie bezwzględnie musi posiadać polisę OC z tytułu odpowiedzialności za szkody spowodowane w związku z wykonywaną usługą </w:t>
      </w:r>
      <w:r w:rsidRPr="000C25C0">
        <w:rPr>
          <w:color w:val="000000"/>
          <w:sz w:val="22"/>
          <w:szCs w:val="22"/>
        </w:rPr>
        <w:t>wg aktualnie obowiązujących przepisów</w:t>
      </w:r>
      <w:r w:rsidRPr="000C25C0">
        <w:rPr>
          <w:sz w:val="22"/>
          <w:szCs w:val="22"/>
        </w:rPr>
        <w:t>. Zobowiązuje się również</w:t>
      </w:r>
      <w:r w:rsidRPr="000C25C0">
        <w:rPr>
          <w:color w:val="000000"/>
          <w:sz w:val="22"/>
          <w:szCs w:val="22"/>
        </w:rPr>
        <w:t xml:space="preserve"> kontynuować to ubezpieczenie w całym okresie obowiązywania umowy zawartej </w:t>
      </w:r>
      <w:r>
        <w:rPr>
          <w:color w:val="000000"/>
          <w:sz w:val="22"/>
          <w:szCs w:val="22"/>
        </w:rPr>
        <w:t xml:space="preserve">                            </w:t>
      </w:r>
      <w:r w:rsidRPr="000C25C0">
        <w:rPr>
          <w:color w:val="000000"/>
          <w:sz w:val="22"/>
          <w:szCs w:val="22"/>
        </w:rPr>
        <w:t xml:space="preserve">z Udzielającym zamówienie na realizację świadczeń zdrowotnych. </w:t>
      </w:r>
    </w:p>
    <w:p w:rsidR="00A41CE0" w:rsidRDefault="00A41CE0" w:rsidP="00A41CE0">
      <w:pPr>
        <w:numPr>
          <w:ilvl w:val="1"/>
          <w:numId w:val="2"/>
        </w:numPr>
        <w:tabs>
          <w:tab w:val="clear" w:pos="1440"/>
          <w:tab w:val="num" w:pos="360"/>
        </w:tabs>
        <w:suppressAutoHyphens/>
        <w:ind w:left="360"/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Przyjmujący zamówienie zobowiązuje się do prowadzenia dokumentacji medycznej i sprawozdawczości statystycznej na zasadach określonych dla zakładów opieki zdrowotnej. </w:t>
      </w:r>
    </w:p>
    <w:p w:rsidR="00A41CE0" w:rsidRPr="00417480" w:rsidRDefault="00A41CE0" w:rsidP="00A41CE0">
      <w:pPr>
        <w:numPr>
          <w:ilvl w:val="1"/>
          <w:numId w:val="2"/>
        </w:numPr>
        <w:tabs>
          <w:tab w:val="clear" w:pos="1440"/>
          <w:tab w:val="num" w:pos="360"/>
        </w:tabs>
        <w:suppressAutoHyphens/>
        <w:ind w:left="360"/>
        <w:jc w:val="both"/>
        <w:rPr>
          <w:sz w:val="22"/>
          <w:szCs w:val="22"/>
        </w:rPr>
      </w:pPr>
      <w:r w:rsidRPr="00417480">
        <w:rPr>
          <w:sz w:val="22"/>
          <w:szCs w:val="22"/>
        </w:rPr>
        <w:t>Przyjmujący zamówienie zapewni archiwizację badań, ewentualną analizę statystyczną i odszukiwanie wyników poszczególnych pacjentów.</w:t>
      </w:r>
    </w:p>
    <w:p w:rsidR="00A41CE0" w:rsidRPr="000C25C0" w:rsidRDefault="00A41CE0" w:rsidP="00A41CE0">
      <w:pPr>
        <w:numPr>
          <w:ilvl w:val="1"/>
          <w:numId w:val="2"/>
        </w:numPr>
        <w:tabs>
          <w:tab w:val="clear" w:pos="1440"/>
          <w:tab w:val="num" w:pos="360"/>
        </w:tabs>
        <w:suppressAutoHyphens/>
        <w:ind w:left="360"/>
        <w:jc w:val="both"/>
        <w:rPr>
          <w:sz w:val="22"/>
          <w:szCs w:val="22"/>
        </w:rPr>
      </w:pPr>
      <w:r w:rsidRPr="000C25C0">
        <w:rPr>
          <w:rFonts w:eastAsia="Lucida Sans Unicode"/>
          <w:sz w:val="22"/>
          <w:szCs w:val="22"/>
        </w:rPr>
        <w:t>Przyjmujący zamówienie ponosi pełną odpowiedzialność za wszelkie szkody, wyrządzone podczas wykonywania usługi.</w:t>
      </w:r>
    </w:p>
    <w:p w:rsidR="008324C9" w:rsidRPr="000C2AEA" w:rsidRDefault="00A41CE0" w:rsidP="008324C9">
      <w:pPr>
        <w:numPr>
          <w:ilvl w:val="1"/>
          <w:numId w:val="2"/>
        </w:numPr>
        <w:tabs>
          <w:tab w:val="clear" w:pos="1440"/>
          <w:tab w:val="num" w:pos="360"/>
        </w:tabs>
        <w:suppressAutoHyphens/>
        <w:ind w:left="360"/>
        <w:jc w:val="both"/>
        <w:rPr>
          <w:sz w:val="22"/>
          <w:szCs w:val="22"/>
        </w:rPr>
      </w:pPr>
      <w:r w:rsidRPr="000C25C0">
        <w:rPr>
          <w:rFonts w:eastAsia="Lucida Sans Unicode"/>
          <w:sz w:val="22"/>
          <w:szCs w:val="22"/>
        </w:rPr>
        <w:t>Przyjmujący zamówienie i jego pracownicy zobowiązani są do przestrzegania tajemnicy służbowej.</w:t>
      </w:r>
    </w:p>
    <w:p w:rsidR="00A94931" w:rsidRPr="00F972D4" w:rsidRDefault="00A94931" w:rsidP="00A94931">
      <w:pPr>
        <w:tabs>
          <w:tab w:val="num" w:pos="792"/>
        </w:tabs>
        <w:jc w:val="both"/>
        <w:rPr>
          <w:sz w:val="22"/>
          <w:szCs w:val="22"/>
        </w:rPr>
      </w:pPr>
    </w:p>
    <w:p w:rsidR="008324C9" w:rsidRPr="00804E27" w:rsidRDefault="00A6353C" w:rsidP="008324C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J.</w:t>
      </w:r>
      <w:r w:rsidR="00BA466B">
        <w:rPr>
          <w:b/>
          <w:sz w:val="22"/>
          <w:szCs w:val="22"/>
        </w:rPr>
        <w:t xml:space="preserve"> </w:t>
      </w:r>
      <w:r w:rsidR="00A94931" w:rsidRPr="00F972D4">
        <w:rPr>
          <w:b/>
          <w:sz w:val="22"/>
          <w:szCs w:val="22"/>
        </w:rPr>
        <w:t>Wynagrodzenie za świadczone usługi</w:t>
      </w:r>
    </w:p>
    <w:p w:rsidR="004A0879" w:rsidRPr="003158DC" w:rsidRDefault="00333176" w:rsidP="003D792A">
      <w:pPr>
        <w:numPr>
          <w:ilvl w:val="1"/>
          <w:numId w:val="23"/>
        </w:numPr>
        <w:tabs>
          <w:tab w:val="clear" w:pos="1440"/>
          <w:tab w:val="num" w:pos="360"/>
        </w:tabs>
        <w:ind w:left="360"/>
        <w:jc w:val="both"/>
        <w:rPr>
          <w:color w:val="000000"/>
          <w:sz w:val="22"/>
          <w:szCs w:val="22"/>
        </w:rPr>
      </w:pPr>
      <w:r w:rsidRPr="007934B9">
        <w:rPr>
          <w:sz w:val="22"/>
          <w:szCs w:val="22"/>
        </w:rPr>
        <w:t xml:space="preserve">Okres rozliczeniowy – 1 miesiąc. </w:t>
      </w:r>
      <w:r w:rsidR="00966708" w:rsidRPr="00966708">
        <w:rPr>
          <w:b/>
          <w:sz w:val="22"/>
          <w:szCs w:val="22"/>
        </w:rPr>
        <w:t>Planowane r</w:t>
      </w:r>
      <w:r w:rsidRPr="009F2BC3">
        <w:rPr>
          <w:b/>
          <w:sz w:val="22"/>
          <w:szCs w:val="22"/>
        </w:rPr>
        <w:t>ozpoc</w:t>
      </w:r>
      <w:r>
        <w:rPr>
          <w:b/>
          <w:sz w:val="22"/>
          <w:szCs w:val="22"/>
        </w:rPr>
        <w:t>zęcie wykonywania usług –</w:t>
      </w:r>
      <w:r w:rsidR="00E66DD5">
        <w:rPr>
          <w:b/>
          <w:sz w:val="22"/>
          <w:szCs w:val="22"/>
        </w:rPr>
        <w:t xml:space="preserve"> </w:t>
      </w:r>
      <w:r w:rsidR="0018569B">
        <w:rPr>
          <w:b/>
          <w:sz w:val="22"/>
          <w:szCs w:val="22"/>
        </w:rPr>
        <w:t>01.10</w:t>
      </w:r>
      <w:r w:rsidR="00A41CE0">
        <w:rPr>
          <w:b/>
          <w:sz w:val="22"/>
          <w:szCs w:val="22"/>
        </w:rPr>
        <w:t>.</w:t>
      </w:r>
      <w:r w:rsidRPr="009F2BC3">
        <w:rPr>
          <w:b/>
          <w:sz w:val="22"/>
          <w:szCs w:val="22"/>
        </w:rPr>
        <w:t>20</w:t>
      </w:r>
      <w:r w:rsidR="0018569B">
        <w:rPr>
          <w:b/>
          <w:sz w:val="22"/>
          <w:szCs w:val="22"/>
        </w:rPr>
        <w:t>21</w:t>
      </w:r>
      <w:r w:rsidR="00790DF7">
        <w:rPr>
          <w:b/>
          <w:sz w:val="22"/>
          <w:szCs w:val="22"/>
        </w:rPr>
        <w:t xml:space="preserve"> </w:t>
      </w:r>
      <w:r w:rsidRPr="009F2BC3">
        <w:rPr>
          <w:b/>
          <w:sz w:val="22"/>
          <w:szCs w:val="22"/>
        </w:rPr>
        <w:t>r.</w:t>
      </w:r>
      <w:r w:rsidRPr="007934B9">
        <w:rPr>
          <w:sz w:val="22"/>
          <w:szCs w:val="22"/>
        </w:rPr>
        <w:t xml:space="preserve"> </w:t>
      </w:r>
    </w:p>
    <w:p w:rsidR="003158DC" w:rsidRPr="003158DC" w:rsidRDefault="003158DC" w:rsidP="003D792A">
      <w:pPr>
        <w:numPr>
          <w:ilvl w:val="1"/>
          <w:numId w:val="23"/>
        </w:numPr>
        <w:tabs>
          <w:tab w:val="clear" w:pos="1440"/>
          <w:tab w:val="num" w:pos="360"/>
        </w:tabs>
        <w:ind w:left="360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Sposób rozliczeń reguluje Projekt umowy.</w:t>
      </w:r>
    </w:p>
    <w:p w:rsidR="00966708" w:rsidRPr="003158DC" w:rsidRDefault="00966708" w:rsidP="003158DC">
      <w:pPr>
        <w:numPr>
          <w:ilvl w:val="1"/>
          <w:numId w:val="23"/>
        </w:numPr>
        <w:tabs>
          <w:tab w:val="clear" w:pos="1440"/>
          <w:tab w:val="num" w:pos="360"/>
        </w:tabs>
        <w:ind w:left="360"/>
        <w:jc w:val="both"/>
        <w:rPr>
          <w:color w:val="000000"/>
          <w:sz w:val="22"/>
          <w:szCs w:val="22"/>
        </w:rPr>
      </w:pPr>
      <w:r w:rsidRPr="00474847">
        <w:rPr>
          <w:rFonts w:eastAsia="Arial Unicode MS"/>
          <w:sz w:val="22"/>
          <w:szCs w:val="22"/>
        </w:rPr>
        <w:t>Przyjmujący zamówienie samodzielnie dokonuje rozliczeń z przedmiotu Umowy na podstawie odrębnych przepisów, dotyczących osób prowadzących działalność gospodarczą i innych obowiązujących w tym zakresie, w tym w szczególności z Zakładem Ubezpieczeń Społecznych i Urzędem Skarbowym.</w:t>
      </w:r>
    </w:p>
    <w:p w:rsidR="00762ABD" w:rsidRDefault="00920EF2" w:rsidP="00966708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EB69C7">
        <w:rPr>
          <w:sz w:val="22"/>
          <w:szCs w:val="22"/>
        </w:rPr>
        <w:t xml:space="preserve">             </w:t>
      </w:r>
    </w:p>
    <w:p w:rsidR="001429A7" w:rsidRPr="000C25C0" w:rsidRDefault="00A6353C" w:rsidP="00A6353C">
      <w:pPr>
        <w:tabs>
          <w:tab w:val="left" w:pos="180"/>
          <w:tab w:val="left" w:pos="360"/>
        </w:tabs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K.</w:t>
      </w:r>
      <w:r w:rsidR="00BA466B">
        <w:rPr>
          <w:b/>
          <w:bCs/>
          <w:color w:val="000000"/>
          <w:sz w:val="22"/>
          <w:szCs w:val="22"/>
        </w:rPr>
        <w:t xml:space="preserve"> </w:t>
      </w:r>
      <w:r w:rsidR="001429A7" w:rsidRPr="000C25C0">
        <w:rPr>
          <w:b/>
          <w:bCs/>
          <w:color w:val="000000"/>
          <w:sz w:val="22"/>
          <w:szCs w:val="22"/>
        </w:rPr>
        <w:t>Inne postanowienia.</w:t>
      </w:r>
    </w:p>
    <w:p w:rsidR="001429A7" w:rsidRPr="000C25C0" w:rsidRDefault="001429A7" w:rsidP="001429A7">
      <w:pPr>
        <w:tabs>
          <w:tab w:val="left" w:pos="180"/>
        </w:tabs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:rsidR="001429A7" w:rsidRPr="003D792A" w:rsidRDefault="001429A7" w:rsidP="003D792A">
      <w:pPr>
        <w:numPr>
          <w:ilvl w:val="3"/>
          <w:numId w:val="23"/>
        </w:numPr>
        <w:tabs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0C25C0">
        <w:rPr>
          <w:sz w:val="22"/>
          <w:szCs w:val="22"/>
        </w:rPr>
        <w:t>Przyjmujący zamówienie jest zobowiązany do niezwłocznego powiadomienia Udzielającego zamówienie o utracie prawa do wykonywania określonych świadczeń.</w:t>
      </w:r>
    </w:p>
    <w:p w:rsidR="003158DC" w:rsidRPr="000C25C0" w:rsidRDefault="003158DC" w:rsidP="003158DC">
      <w:pPr>
        <w:numPr>
          <w:ilvl w:val="3"/>
          <w:numId w:val="23"/>
        </w:numPr>
        <w:tabs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0C25C0">
        <w:rPr>
          <w:sz w:val="22"/>
          <w:szCs w:val="22"/>
        </w:rPr>
        <w:t xml:space="preserve">Udzielający zamówienie udzieli zamówienia na </w:t>
      </w:r>
      <w:r w:rsidRPr="000C25C0">
        <w:rPr>
          <w:rFonts w:eastAsia="TimesNewRoman"/>
          <w:sz w:val="22"/>
          <w:szCs w:val="22"/>
        </w:rPr>
        <w:t>ś</w:t>
      </w:r>
      <w:r w:rsidRPr="000C25C0">
        <w:rPr>
          <w:sz w:val="22"/>
          <w:szCs w:val="22"/>
        </w:rPr>
        <w:t>wiadczenie usług podmiotom, które:</w:t>
      </w:r>
    </w:p>
    <w:p w:rsidR="003158DC" w:rsidRDefault="003158DC" w:rsidP="003158DC">
      <w:pPr>
        <w:numPr>
          <w:ilvl w:val="4"/>
          <w:numId w:val="23"/>
        </w:numPr>
        <w:tabs>
          <w:tab w:val="clear" w:pos="3600"/>
          <w:tab w:val="num" w:pos="1980"/>
        </w:tabs>
        <w:autoSpaceDE w:val="0"/>
        <w:autoSpaceDN w:val="0"/>
        <w:adjustRightInd w:val="0"/>
        <w:ind w:left="1980" w:hanging="900"/>
        <w:rPr>
          <w:sz w:val="22"/>
          <w:szCs w:val="22"/>
        </w:rPr>
      </w:pPr>
      <w:r w:rsidRPr="000C25C0">
        <w:rPr>
          <w:sz w:val="22"/>
          <w:szCs w:val="22"/>
        </w:rPr>
        <w:t>mają uprawnienia do wykonywania usług medycznych;</w:t>
      </w:r>
    </w:p>
    <w:p w:rsidR="003158DC" w:rsidRDefault="003158DC" w:rsidP="003158DC">
      <w:pPr>
        <w:numPr>
          <w:ilvl w:val="4"/>
          <w:numId w:val="23"/>
        </w:numPr>
        <w:tabs>
          <w:tab w:val="clear" w:pos="3600"/>
          <w:tab w:val="num" w:pos="1980"/>
        </w:tabs>
        <w:autoSpaceDE w:val="0"/>
        <w:autoSpaceDN w:val="0"/>
        <w:adjustRightInd w:val="0"/>
        <w:ind w:left="1980" w:hanging="900"/>
        <w:rPr>
          <w:sz w:val="22"/>
          <w:szCs w:val="22"/>
        </w:rPr>
      </w:pPr>
      <w:r w:rsidRPr="000C25C0">
        <w:rPr>
          <w:sz w:val="22"/>
          <w:szCs w:val="22"/>
        </w:rPr>
        <w:t>przygotują ofert</w:t>
      </w:r>
      <w:r w:rsidRPr="000C25C0">
        <w:rPr>
          <w:rFonts w:eastAsia="TimesNewRoman"/>
          <w:sz w:val="22"/>
          <w:szCs w:val="22"/>
        </w:rPr>
        <w:t xml:space="preserve">ę </w:t>
      </w:r>
      <w:r w:rsidRPr="000C25C0">
        <w:rPr>
          <w:sz w:val="22"/>
          <w:szCs w:val="22"/>
        </w:rPr>
        <w:t>zgodnie z wymaganiami zawartymi w SWKO (zał</w:t>
      </w:r>
      <w:r w:rsidRPr="000C25C0">
        <w:rPr>
          <w:rFonts w:eastAsia="TimesNewRoman"/>
          <w:sz w:val="22"/>
          <w:szCs w:val="22"/>
        </w:rPr>
        <w:t>ą</w:t>
      </w:r>
      <w:r w:rsidRPr="000C25C0">
        <w:rPr>
          <w:sz w:val="22"/>
          <w:szCs w:val="22"/>
        </w:rPr>
        <w:t xml:space="preserve">czy wszystkie wymagane dokumenty </w:t>
      </w:r>
      <w:r w:rsidRPr="00DA0A4B">
        <w:rPr>
          <w:sz w:val="22"/>
          <w:szCs w:val="22"/>
        </w:rPr>
        <w:t>wskazane w rozdziale VII SWKO);</w:t>
      </w:r>
    </w:p>
    <w:p w:rsidR="003158DC" w:rsidRPr="000C25C0" w:rsidRDefault="003158DC" w:rsidP="003158DC">
      <w:pPr>
        <w:numPr>
          <w:ilvl w:val="4"/>
          <w:numId w:val="23"/>
        </w:numPr>
        <w:tabs>
          <w:tab w:val="clear" w:pos="3600"/>
          <w:tab w:val="num" w:pos="1980"/>
        </w:tabs>
        <w:autoSpaceDE w:val="0"/>
        <w:autoSpaceDN w:val="0"/>
        <w:adjustRightInd w:val="0"/>
        <w:ind w:left="1980" w:hanging="900"/>
        <w:rPr>
          <w:sz w:val="22"/>
          <w:szCs w:val="22"/>
        </w:rPr>
      </w:pPr>
      <w:r w:rsidRPr="000C25C0">
        <w:rPr>
          <w:sz w:val="22"/>
          <w:szCs w:val="22"/>
        </w:rPr>
        <w:t>zaoferuj</w:t>
      </w:r>
      <w:r w:rsidRPr="000C25C0">
        <w:rPr>
          <w:rFonts w:eastAsia="TimesNewRoman"/>
          <w:sz w:val="22"/>
          <w:szCs w:val="22"/>
        </w:rPr>
        <w:t>ą ś</w:t>
      </w:r>
      <w:r w:rsidRPr="000C25C0">
        <w:rPr>
          <w:sz w:val="22"/>
          <w:szCs w:val="22"/>
        </w:rPr>
        <w:t>wiadczenie przedmiotowych usług za cen</w:t>
      </w:r>
      <w:r w:rsidRPr="000C25C0">
        <w:rPr>
          <w:rFonts w:eastAsia="TimesNewRoman"/>
          <w:sz w:val="22"/>
          <w:szCs w:val="22"/>
        </w:rPr>
        <w:t>ę</w:t>
      </w:r>
      <w:r w:rsidRPr="000C25C0">
        <w:rPr>
          <w:sz w:val="22"/>
          <w:szCs w:val="22"/>
        </w:rPr>
        <w:t>, któr</w:t>
      </w:r>
      <w:r w:rsidRPr="000C25C0">
        <w:rPr>
          <w:rFonts w:eastAsia="TimesNewRoman"/>
          <w:sz w:val="22"/>
          <w:szCs w:val="22"/>
        </w:rPr>
        <w:t xml:space="preserve">ą </w:t>
      </w:r>
      <w:r w:rsidRPr="000C25C0">
        <w:rPr>
          <w:sz w:val="22"/>
          <w:szCs w:val="22"/>
        </w:rPr>
        <w:t>Udzielający zamówienie mo</w:t>
      </w:r>
      <w:r w:rsidRPr="000C25C0">
        <w:rPr>
          <w:rFonts w:eastAsia="TimesNewRoman"/>
          <w:sz w:val="22"/>
          <w:szCs w:val="22"/>
        </w:rPr>
        <w:t>ż</w:t>
      </w:r>
      <w:r w:rsidRPr="000C25C0">
        <w:rPr>
          <w:sz w:val="22"/>
          <w:szCs w:val="22"/>
        </w:rPr>
        <w:t>e przeznaczy</w:t>
      </w:r>
      <w:r w:rsidRPr="000C25C0">
        <w:rPr>
          <w:rFonts w:eastAsia="TimesNewRoman"/>
          <w:sz w:val="22"/>
          <w:szCs w:val="22"/>
        </w:rPr>
        <w:t xml:space="preserve">ć </w:t>
      </w:r>
      <w:r w:rsidRPr="000C25C0">
        <w:rPr>
          <w:sz w:val="22"/>
          <w:szCs w:val="22"/>
        </w:rPr>
        <w:t>za wykonywanie przedmiotowej usługi.</w:t>
      </w:r>
    </w:p>
    <w:p w:rsidR="003158DC" w:rsidRPr="003158DC" w:rsidRDefault="003158DC" w:rsidP="003D792A">
      <w:pPr>
        <w:numPr>
          <w:ilvl w:val="3"/>
          <w:numId w:val="23"/>
        </w:numPr>
        <w:tabs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Pozostałe kwestie reguluje projekt umowy.</w:t>
      </w:r>
    </w:p>
    <w:p w:rsidR="001429A7" w:rsidRDefault="001429A7" w:rsidP="00966708">
      <w:pPr>
        <w:autoSpaceDE w:val="0"/>
        <w:autoSpaceDN w:val="0"/>
        <w:adjustRightInd w:val="0"/>
        <w:rPr>
          <w:rFonts w:eastAsia="Arial Unicode MS"/>
          <w:sz w:val="22"/>
          <w:szCs w:val="22"/>
        </w:rPr>
      </w:pPr>
    </w:p>
    <w:p w:rsidR="008A3007" w:rsidRDefault="008A3007" w:rsidP="00121882">
      <w:pPr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V</w:t>
      </w:r>
      <w:r w:rsidR="00115940">
        <w:rPr>
          <w:b/>
          <w:bCs/>
          <w:color w:val="000000"/>
          <w:sz w:val="22"/>
          <w:szCs w:val="22"/>
        </w:rPr>
        <w:t>I</w:t>
      </w:r>
      <w:r w:rsidRPr="00C33CBA">
        <w:rPr>
          <w:b/>
          <w:bCs/>
          <w:color w:val="000000"/>
          <w:sz w:val="22"/>
          <w:szCs w:val="22"/>
        </w:rPr>
        <w:t xml:space="preserve">. 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Opis sposobu przygotowania oferty konkursowej:</w:t>
      </w:r>
    </w:p>
    <w:p w:rsidR="006B3FC1" w:rsidRPr="00C33CBA" w:rsidRDefault="006B3FC1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</w:p>
    <w:p w:rsidR="008A3007" w:rsidRPr="00C33CBA" w:rsidRDefault="008A3007" w:rsidP="002C5D91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Oferent</w:t>
      </w:r>
      <w:r w:rsidRPr="00C33CBA">
        <w:rPr>
          <w:color w:val="000000"/>
          <w:sz w:val="22"/>
          <w:szCs w:val="22"/>
        </w:rPr>
        <w:t xml:space="preserve"> przedstawia ofertę zgodnie z wymogami określonymi w</w:t>
      </w:r>
      <w:r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Szczegółowych Warunkach Konkursu Ofert. Propozycje rozwiązań alternatywnych i wariantowych</w:t>
      </w:r>
      <w:r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nie będą brane pod uwagę.</w:t>
      </w:r>
    </w:p>
    <w:p w:rsidR="008A3007" w:rsidRPr="00C33CBA" w:rsidRDefault="008A3007" w:rsidP="002C5D91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Oferent</w:t>
      </w:r>
      <w:r w:rsidRPr="00C33CBA">
        <w:rPr>
          <w:color w:val="000000"/>
          <w:sz w:val="22"/>
          <w:szCs w:val="22"/>
        </w:rPr>
        <w:t xml:space="preserve"> może złożyć tylko jedną ofertę. Złożenie większej liczby ofert</w:t>
      </w:r>
      <w:r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 xml:space="preserve">spowoduje odrzucenie każdej </w:t>
      </w:r>
      <w:r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br/>
      </w:r>
      <w:r w:rsidRPr="00C33CBA">
        <w:rPr>
          <w:color w:val="000000"/>
          <w:sz w:val="22"/>
          <w:szCs w:val="22"/>
        </w:rPr>
        <w:t>z nich.</w:t>
      </w:r>
    </w:p>
    <w:p w:rsidR="00A22866" w:rsidRDefault="00A22866" w:rsidP="002C5D91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D556E">
        <w:rPr>
          <w:sz w:val="22"/>
          <w:szCs w:val="22"/>
        </w:rPr>
        <w:t>Oferta powinna zawierać wszelkie dok</w:t>
      </w:r>
      <w:r>
        <w:rPr>
          <w:sz w:val="22"/>
          <w:szCs w:val="22"/>
        </w:rPr>
        <w:t xml:space="preserve">umenty i załączniki wymagane w </w:t>
      </w:r>
      <w:r w:rsidRPr="002D556E">
        <w:rPr>
          <w:sz w:val="22"/>
          <w:szCs w:val="22"/>
        </w:rPr>
        <w:t xml:space="preserve">Szczegółowych </w:t>
      </w:r>
      <w:r>
        <w:rPr>
          <w:sz w:val="22"/>
          <w:szCs w:val="22"/>
        </w:rPr>
        <w:t>Warunkach Konkursu Ofert</w:t>
      </w:r>
      <w:r w:rsidR="006C7F85">
        <w:rPr>
          <w:sz w:val="22"/>
          <w:szCs w:val="22"/>
        </w:rPr>
        <w:t xml:space="preserve"> </w:t>
      </w:r>
      <w:r w:rsidRPr="002D556E">
        <w:rPr>
          <w:sz w:val="22"/>
          <w:szCs w:val="22"/>
        </w:rPr>
        <w:t xml:space="preserve"> oraz wskazane w formularzu oferty</w:t>
      </w:r>
      <w:r w:rsidR="009F47FF">
        <w:rPr>
          <w:sz w:val="22"/>
          <w:szCs w:val="22"/>
        </w:rPr>
        <w:t>.</w:t>
      </w:r>
    </w:p>
    <w:p w:rsidR="008A3007" w:rsidRPr="00C33CBA" w:rsidRDefault="008A3007" w:rsidP="002C5D91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Oferta musi</w:t>
      </w:r>
      <w:r w:rsidRPr="00C33CBA">
        <w:rPr>
          <w:color w:val="000000"/>
          <w:sz w:val="22"/>
          <w:szCs w:val="22"/>
        </w:rPr>
        <w:t xml:space="preserve"> być</w:t>
      </w:r>
      <w:r>
        <w:rPr>
          <w:color w:val="000000"/>
          <w:sz w:val="22"/>
          <w:szCs w:val="22"/>
        </w:rPr>
        <w:t>, pod rygorem odrzucenia,</w:t>
      </w:r>
      <w:r w:rsidRPr="00C33CBA">
        <w:rPr>
          <w:color w:val="000000"/>
          <w:sz w:val="22"/>
          <w:szCs w:val="22"/>
        </w:rPr>
        <w:t xml:space="preserve"> sporządzona w języku polskim,</w:t>
      </w:r>
      <w:r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w sposób zapewniający jej czytelność i</w:t>
      </w:r>
      <w:r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podpisana przez osobę upoważnioną do reprezen</w:t>
      </w:r>
      <w:r>
        <w:rPr>
          <w:color w:val="000000"/>
          <w:sz w:val="22"/>
          <w:szCs w:val="22"/>
        </w:rPr>
        <w:t>towania Oferenta</w:t>
      </w:r>
      <w:r w:rsidRPr="00C33CBA">
        <w:rPr>
          <w:color w:val="000000"/>
          <w:sz w:val="22"/>
          <w:szCs w:val="22"/>
        </w:rPr>
        <w:t>.</w:t>
      </w:r>
    </w:p>
    <w:p w:rsidR="008A3007" w:rsidRPr="00C33CBA" w:rsidRDefault="008A3007" w:rsidP="002C5D91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 xml:space="preserve">Wszystkie dokumenty dostarczone w formie kserokopii muszą być potwierdzone za zgodność </w:t>
      </w:r>
      <w:r w:rsidR="002C5D91">
        <w:rPr>
          <w:color w:val="000000"/>
          <w:sz w:val="22"/>
          <w:szCs w:val="22"/>
        </w:rPr>
        <w:t xml:space="preserve"> </w:t>
      </w:r>
      <w:r w:rsidR="002C5D91">
        <w:rPr>
          <w:color w:val="000000"/>
          <w:sz w:val="22"/>
          <w:szCs w:val="22"/>
        </w:rPr>
        <w:br/>
      </w:r>
      <w:r w:rsidRPr="00C33CBA">
        <w:rPr>
          <w:color w:val="000000"/>
          <w:sz w:val="22"/>
          <w:szCs w:val="22"/>
        </w:rPr>
        <w:t>z</w:t>
      </w:r>
      <w:r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oryginałem notarialnie, urzędowo lub pr</w:t>
      </w:r>
      <w:r>
        <w:rPr>
          <w:color w:val="000000"/>
          <w:sz w:val="22"/>
          <w:szCs w:val="22"/>
        </w:rPr>
        <w:t>zez Oferenta poprzez opatrzenie ich datą i podpisem pełnomocnika lub osoby upoważnionej do reprezentowania Oferenta</w:t>
      </w:r>
      <w:r w:rsidRPr="00C33CBA">
        <w:rPr>
          <w:color w:val="000000"/>
          <w:sz w:val="22"/>
          <w:szCs w:val="22"/>
        </w:rPr>
        <w:t>.</w:t>
      </w:r>
    </w:p>
    <w:p w:rsidR="008A3007" w:rsidRPr="00C33CBA" w:rsidRDefault="008A3007" w:rsidP="00911B9D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Oferta musi być podpisana przez osobę upoważnioną do reprezentowania Przyjmującego</w:t>
      </w:r>
      <w:r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 xml:space="preserve">zamówienie . </w:t>
      </w:r>
      <w:r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br/>
      </w:r>
      <w:r w:rsidRPr="00C33CBA">
        <w:rPr>
          <w:color w:val="000000"/>
          <w:sz w:val="22"/>
          <w:szCs w:val="22"/>
        </w:rPr>
        <w:t>W przypadku składania oferty przez pełnomocników należy dołączyć oryginał</w:t>
      </w:r>
      <w:r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 xml:space="preserve">pełnomocnictwa, podpisany przez osobę upoważnioną </w:t>
      </w:r>
      <w:r>
        <w:rPr>
          <w:color w:val="000000"/>
          <w:sz w:val="22"/>
          <w:szCs w:val="22"/>
        </w:rPr>
        <w:t>do reprezentowania Oferenta</w:t>
      </w:r>
      <w:r w:rsidRPr="00C33CBA">
        <w:rPr>
          <w:color w:val="000000"/>
          <w:sz w:val="22"/>
          <w:szCs w:val="22"/>
        </w:rPr>
        <w:t xml:space="preserve"> .</w:t>
      </w:r>
    </w:p>
    <w:p w:rsidR="008A3007" w:rsidRDefault="008A3007" w:rsidP="00911B9D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Oferta wraz ze wszystkimi załącznikami powinna stanowić całość i winna być umieszczona w</w:t>
      </w:r>
      <w:r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zamkniętej kopercie. Koperta z ofertą powinna być opatrzona w dane Oferenta oraz w napis :</w:t>
      </w:r>
    </w:p>
    <w:p w:rsidR="003D792A" w:rsidRPr="00C33CBA" w:rsidRDefault="003D792A" w:rsidP="004F7B73">
      <w:pPr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</w:p>
    <w:p w:rsidR="001429A7" w:rsidRPr="000C25C0" w:rsidRDefault="001429A7" w:rsidP="001429A7">
      <w:pPr>
        <w:jc w:val="center"/>
        <w:rPr>
          <w:b/>
          <w:sz w:val="22"/>
          <w:szCs w:val="22"/>
        </w:rPr>
      </w:pPr>
      <w:r w:rsidRPr="000C25C0">
        <w:rPr>
          <w:b/>
          <w:bCs/>
          <w:color w:val="000000"/>
          <w:sz w:val="22"/>
          <w:szCs w:val="22"/>
        </w:rPr>
        <w:t>„Oferta na u</w:t>
      </w:r>
      <w:r w:rsidRPr="000C25C0">
        <w:rPr>
          <w:b/>
          <w:sz w:val="22"/>
          <w:szCs w:val="22"/>
        </w:rPr>
        <w:t xml:space="preserve">dzielanie świadczeń zdrowotnych w zakresie </w:t>
      </w:r>
      <w:r w:rsidR="003F4604">
        <w:rPr>
          <w:b/>
          <w:sz w:val="22"/>
          <w:szCs w:val="22"/>
        </w:rPr>
        <w:t>badań histopatologicznych</w:t>
      </w:r>
      <w:r w:rsidRPr="000C25C0">
        <w:rPr>
          <w:b/>
          <w:sz w:val="22"/>
          <w:szCs w:val="22"/>
        </w:rPr>
        <w:t xml:space="preserve"> na potrzeby SP ZOZ Szpitala nr 2 w Mysłowicach”</w:t>
      </w:r>
    </w:p>
    <w:p w:rsidR="001429A7" w:rsidRDefault="001429A7" w:rsidP="001429A7">
      <w:pPr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0C25C0">
        <w:rPr>
          <w:b/>
          <w:bCs/>
          <w:color w:val="000000"/>
          <w:sz w:val="22"/>
          <w:szCs w:val="22"/>
        </w:rPr>
        <w:t xml:space="preserve">- nie otwierać przed godziną </w:t>
      </w:r>
      <w:r w:rsidR="009B4DA4">
        <w:rPr>
          <w:b/>
          <w:bCs/>
          <w:color w:val="000000"/>
          <w:sz w:val="22"/>
          <w:szCs w:val="22"/>
        </w:rPr>
        <w:t>10</w:t>
      </w:r>
      <w:r w:rsidR="00094459">
        <w:rPr>
          <w:b/>
          <w:bCs/>
          <w:color w:val="000000"/>
          <w:sz w:val="22"/>
          <w:szCs w:val="22"/>
        </w:rPr>
        <w:t>.00</w:t>
      </w:r>
      <w:r>
        <w:rPr>
          <w:b/>
          <w:bCs/>
          <w:color w:val="000000"/>
          <w:sz w:val="22"/>
          <w:szCs w:val="22"/>
        </w:rPr>
        <w:t xml:space="preserve">  </w:t>
      </w:r>
      <w:r w:rsidRPr="000C25C0">
        <w:rPr>
          <w:b/>
          <w:bCs/>
          <w:color w:val="000000"/>
          <w:sz w:val="22"/>
          <w:szCs w:val="22"/>
        </w:rPr>
        <w:t xml:space="preserve">dnia </w:t>
      </w:r>
      <w:r w:rsidR="00946D6F">
        <w:rPr>
          <w:b/>
          <w:bCs/>
          <w:color w:val="000000"/>
          <w:sz w:val="22"/>
          <w:szCs w:val="22"/>
        </w:rPr>
        <w:t>14</w:t>
      </w:r>
      <w:r w:rsidR="00A52B7E">
        <w:rPr>
          <w:b/>
          <w:bCs/>
          <w:color w:val="000000"/>
          <w:sz w:val="22"/>
          <w:szCs w:val="22"/>
        </w:rPr>
        <w:t>.</w:t>
      </w:r>
      <w:r w:rsidR="00946D6F">
        <w:rPr>
          <w:b/>
          <w:bCs/>
          <w:color w:val="000000"/>
          <w:sz w:val="22"/>
          <w:szCs w:val="22"/>
        </w:rPr>
        <w:t>09.2021</w:t>
      </w:r>
      <w:r w:rsidRPr="000C25C0">
        <w:rPr>
          <w:b/>
          <w:bCs/>
          <w:color w:val="000000"/>
          <w:sz w:val="22"/>
          <w:szCs w:val="22"/>
        </w:rPr>
        <w:t xml:space="preserve"> roku”.</w:t>
      </w:r>
    </w:p>
    <w:p w:rsidR="00AB1111" w:rsidRDefault="008A3007" w:rsidP="00AB1111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Oferent ponosi wszelkie koszty związane z przygotowaniem i złożeniem oferty.</w:t>
      </w:r>
    </w:p>
    <w:p w:rsidR="00AB1111" w:rsidRDefault="004F7B73" w:rsidP="00AB1111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AB1111">
        <w:rPr>
          <w:color w:val="000000"/>
          <w:sz w:val="22"/>
          <w:szCs w:val="22"/>
        </w:rPr>
        <w:t>Waluta określona w ofercie to złoty polski.</w:t>
      </w:r>
      <w:r w:rsidRPr="00AB1111">
        <w:rPr>
          <w:sz w:val="24"/>
          <w:szCs w:val="24"/>
        </w:rPr>
        <w:t xml:space="preserve"> </w:t>
      </w:r>
    </w:p>
    <w:p w:rsidR="0025173D" w:rsidRDefault="004F7B73" w:rsidP="00AB1111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AB1111">
        <w:rPr>
          <w:color w:val="000000"/>
          <w:sz w:val="22"/>
          <w:szCs w:val="22"/>
        </w:rPr>
        <w:t xml:space="preserve">Strony oferty oraz miejsca, w których naniesione zostały poprawki , podpisuje oferent lub osoba przez niego upoważniona. Poprawki mogą być dokonane jedynie poprzez przekreślenie błędnego zapisu i umieszczenie obok niego poprawnego czytelnego zapisu. </w:t>
      </w:r>
    </w:p>
    <w:p w:rsidR="00AB1111" w:rsidRPr="00AB1111" w:rsidRDefault="00AB1111" w:rsidP="00AB1111">
      <w:pPr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</w:p>
    <w:p w:rsidR="008A3007" w:rsidRPr="00C33CBA" w:rsidRDefault="008A3007" w:rsidP="008A3007">
      <w:pPr>
        <w:autoSpaceDE w:val="0"/>
        <w:autoSpaceDN w:val="0"/>
        <w:adjustRightInd w:val="0"/>
        <w:ind w:left="540" w:hanging="54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V</w:t>
      </w:r>
      <w:r w:rsidR="00115940">
        <w:rPr>
          <w:b/>
          <w:bCs/>
          <w:color w:val="000000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I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 xml:space="preserve"> W</w:t>
      </w:r>
      <w:r w:rsidR="00911B9D">
        <w:rPr>
          <w:b/>
          <w:bCs/>
          <w:color w:val="000000"/>
          <w:sz w:val="22"/>
          <w:szCs w:val="22"/>
        </w:rPr>
        <w:t>ymagania formalne stawiane P</w:t>
      </w:r>
      <w:r>
        <w:rPr>
          <w:b/>
          <w:bCs/>
          <w:color w:val="000000"/>
          <w:sz w:val="22"/>
          <w:szCs w:val="22"/>
        </w:rPr>
        <w:t>rzyjmującym zamówienie</w:t>
      </w:r>
    </w:p>
    <w:p w:rsidR="008A3007" w:rsidRDefault="008A3007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8A3007" w:rsidRPr="005276DF" w:rsidRDefault="008A3007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5276DF">
        <w:rPr>
          <w:color w:val="000000"/>
          <w:sz w:val="22"/>
          <w:szCs w:val="22"/>
        </w:rPr>
        <w:t>Do udziału w postępowaniu konkursowym dopuszcza się Przyjmujących zamówienie, którzy spełniają następujące warunki (niewypełnienie tych warunków spowoduje odrzucenie oferty):</w:t>
      </w:r>
    </w:p>
    <w:p w:rsidR="008A3007" w:rsidRPr="005276DF" w:rsidRDefault="008A3007" w:rsidP="008A3007">
      <w:pPr>
        <w:pStyle w:val="Bezodstpw1"/>
        <w:jc w:val="both"/>
        <w:rPr>
          <w:rFonts w:ascii="Times New Roman" w:hAnsi="Times New Roman"/>
        </w:rPr>
      </w:pPr>
      <w:r w:rsidRPr="005276DF">
        <w:rPr>
          <w:rFonts w:ascii="Times New Roman" w:hAnsi="Times New Roman"/>
        </w:rPr>
        <w:t xml:space="preserve">Do konkursu ofert może </w:t>
      </w:r>
      <w:r w:rsidR="00497FB9" w:rsidRPr="005276DF">
        <w:rPr>
          <w:rFonts w:ascii="Times New Roman" w:hAnsi="Times New Roman"/>
        </w:rPr>
        <w:t>przystąpić podmiot</w:t>
      </w:r>
      <w:r w:rsidRPr="005276DF">
        <w:rPr>
          <w:rFonts w:ascii="Times New Roman" w:hAnsi="Times New Roman"/>
        </w:rPr>
        <w:t>:</w:t>
      </w:r>
    </w:p>
    <w:p w:rsidR="00AE408C" w:rsidRPr="00094459" w:rsidRDefault="00AE408C" w:rsidP="00AE408C">
      <w:pPr>
        <w:pStyle w:val="Bezodstpw1"/>
        <w:numPr>
          <w:ilvl w:val="0"/>
          <w:numId w:val="7"/>
        </w:numPr>
        <w:jc w:val="both"/>
        <w:rPr>
          <w:rFonts w:ascii="Times New Roman" w:hAnsi="Times New Roman"/>
        </w:rPr>
      </w:pPr>
      <w:r w:rsidRPr="00094459">
        <w:rPr>
          <w:rFonts w:ascii="Times New Roman" w:hAnsi="Times New Roman"/>
        </w:rPr>
        <w:t>Spełniający wymagania określone w ustawie z dnia 15 kwietnia 2011r. o działalności leczniczej (</w:t>
      </w:r>
      <w:r w:rsidR="00946D6F">
        <w:rPr>
          <w:rFonts w:ascii="Times New Roman" w:hAnsi="Times New Roman"/>
        </w:rPr>
        <w:t>Dz.U. z 2021</w:t>
      </w:r>
      <w:r w:rsidR="00790DF7">
        <w:rPr>
          <w:rFonts w:ascii="Times New Roman" w:hAnsi="Times New Roman"/>
        </w:rPr>
        <w:t xml:space="preserve"> </w:t>
      </w:r>
      <w:r w:rsidR="00094459" w:rsidRPr="00094459">
        <w:rPr>
          <w:rFonts w:ascii="Times New Roman" w:hAnsi="Times New Roman"/>
        </w:rPr>
        <w:t>r. poz.</w:t>
      </w:r>
      <w:r w:rsidR="00946D6F">
        <w:rPr>
          <w:rFonts w:ascii="Times New Roman" w:hAnsi="Times New Roman"/>
        </w:rPr>
        <w:t>711</w:t>
      </w:r>
      <w:r w:rsidRPr="00094459">
        <w:rPr>
          <w:rFonts w:ascii="Times New Roman" w:hAnsi="Times New Roman"/>
        </w:rPr>
        <w:t>) oraz niniejszych warunkach konkursu.</w:t>
      </w:r>
    </w:p>
    <w:p w:rsidR="008A3007" w:rsidRPr="00094459" w:rsidRDefault="005229FD" w:rsidP="00911B9D">
      <w:pPr>
        <w:pStyle w:val="Bezodstpw1"/>
        <w:numPr>
          <w:ilvl w:val="0"/>
          <w:numId w:val="7"/>
        </w:numPr>
        <w:jc w:val="both"/>
        <w:rPr>
          <w:rFonts w:ascii="Times New Roman" w:hAnsi="Times New Roman"/>
        </w:rPr>
      </w:pPr>
      <w:r w:rsidRPr="00094459">
        <w:rPr>
          <w:rFonts w:ascii="Times New Roman" w:hAnsi="Times New Roman"/>
        </w:rPr>
        <w:t>Posiadający kwalifikacje lub z</w:t>
      </w:r>
      <w:r w:rsidR="008A3007" w:rsidRPr="00094459">
        <w:rPr>
          <w:rFonts w:ascii="Times New Roman" w:hAnsi="Times New Roman"/>
        </w:rPr>
        <w:t xml:space="preserve">atrudniający pracowników o kwalifikacjach niezbędnych do świadczenia </w:t>
      </w:r>
      <w:r w:rsidRPr="00094459">
        <w:rPr>
          <w:rFonts w:ascii="Times New Roman" w:hAnsi="Times New Roman"/>
        </w:rPr>
        <w:t xml:space="preserve"> przedmiotowych </w:t>
      </w:r>
      <w:r w:rsidR="008A3007" w:rsidRPr="00094459">
        <w:rPr>
          <w:rFonts w:ascii="Times New Roman" w:hAnsi="Times New Roman"/>
        </w:rPr>
        <w:t xml:space="preserve">usług </w:t>
      </w:r>
      <w:r w:rsidR="00035B6D" w:rsidRPr="00094459">
        <w:rPr>
          <w:rFonts w:ascii="Times New Roman" w:hAnsi="Times New Roman"/>
        </w:rPr>
        <w:t>.</w:t>
      </w:r>
    </w:p>
    <w:p w:rsidR="008A3007" w:rsidRPr="00094459" w:rsidRDefault="008A3007" w:rsidP="00911B9D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094459">
        <w:rPr>
          <w:color w:val="000000"/>
          <w:sz w:val="22"/>
          <w:szCs w:val="22"/>
        </w:rPr>
        <w:t>Uprawniony do występowania w obrocie prawnym zgodnie z wymaganiam</w:t>
      </w:r>
      <w:r w:rsidR="00AE408C" w:rsidRPr="00094459">
        <w:rPr>
          <w:color w:val="000000"/>
          <w:sz w:val="22"/>
          <w:szCs w:val="22"/>
        </w:rPr>
        <w:t>i ustawowymi</w:t>
      </w:r>
      <w:r w:rsidR="00035B6D" w:rsidRPr="00094459">
        <w:rPr>
          <w:color w:val="000000"/>
          <w:sz w:val="22"/>
          <w:szCs w:val="22"/>
        </w:rPr>
        <w:t>.</w:t>
      </w:r>
    </w:p>
    <w:p w:rsidR="00AE408C" w:rsidRPr="00AE408C" w:rsidRDefault="00AE408C" w:rsidP="00911B9D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094459">
        <w:rPr>
          <w:sz w:val="22"/>
          <w:szCs w:val="22"/>
        </w:rPr>
        <w:t>Posiadający ubezpieczenie</w:t>
      </w:r>
      <w:r w:rsidRPr="00AE408C">
        <w:rPr>
          <w:sz w:val="22"/>
          <w:szCs w:val="22"/>
        </w:rPr>
        <w:t xml:space="preserve"> odpowiedzialności cywilnej prowadzonej działalności ( zgodnie z ustawą </w:t>
      </w:r>
      <w:r w:rsidR="001429A7">
        <w:rPr>
          <w:sz w:val="22"/>
          <w:szCs w:val="22"/>
        </w:rPr>
        <w:t xml:space="preserve">               </w:t>
      </w:r>
      <w:r w:rsidRPr="00AE408C">
        <w:rPr>
          <w:sz w:val="22"/>
          <w:szCs w:val="22"/>
        </w:rPr>
        <w:t>o działalności leczniczej)</w:t>
      </w:r>
    </w:p>
    <w:p w:rsidR="008A3007" w:rsidRPr="00C33CBA" w:rsidRDefault="008A3007" w:rsidP="00911B9D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Znajduj</w:t>
      </w:r>
      <w:r w:rsidR="00FC653E">
        <w:rPr>
          <w:color w:val="000000"/>
          <w:sz w:val="22"/>
          <w:szCs w:val="22"/>
        </w:rPr>
        <w:t>ący</w:t>
      </w:r>
      <w:r w:rsidRPr="00C33CBA">
        <w:rPr>
          <w:color w:val="000000"/>
          <w:sz w:val="22"/>
          <w:szCs w:val="22"/>
        </w:rPr>
        <w:t xml:space="preserve"> się w sytuacji finansowej zapewniającej należyte wykonanie zamówienia, w tym nie</w:t>
      </w:r>
      <w:r>
        <w:rPr>
          <w:color w:val="000000"/>
          <w:sz w:val="22"/>
          <w:szCs w:val="22"/>
        </w:rPr>
        <w:t xml:space="preserve"> zalega</w:t>
      </w:r>
      <w:r>
        <w:rPr>
          <w:color w:val="000000"/>
          <w:sz w:val="22"/>
          <w:szCs w:val="22"/>
        </w:rPr>
        <w:br/>
      </w:r>
      <w:r w:rsidRPr="00C33CBA">
        <w:rPr>
          <w:color w:val="000000"/>
          <w:sz w:val="22"/>
          <w:szCs w:val="22"/>
        </w:rPr>
        <w:t>w płaceniu składek, opłat i podatk</w:t>
      </w:r>
      <w:r w:rsidR="00035B6D">
        <w:rPr>
          <w:color w:val="000000"/>
          <w:sz w:val="22"/>
          <w:szCs w:val="22"/>
        </w:rPr>
        <w:t>ów w ZUS i w Urzędzie Skarbowym.</w:t>
      </w:r>
    </w:p>
    <w:p w:rsidR="008A3007" w:rsidRDefault="007A4C7D" w:rsidP="00911B9D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Akceptujący</w:t>
      </w:r>
      <w:r w:rsidR="008A3007" w:rsidRPr="00C33CBA">
        <w:rPr>
          <w:color w:val="000000"/>
          <w:sz w:val="22"/>
          <w:szCs w:val="22"/>
        </w:rPr>
        <w:t xml:space="preserve"> projekt um</w:t>
      </w:r>
      <w:r w:rsidR="008A3007">
        <w:rPr>
          <w:color w:val="000000"/>
          <w:sz w:val="22"/>
          <w:szCs w:val="22"/>
        </w:rPr>
        <w:t>o</w:t>
      </w:r>
      <w:r w:rsidR="008A3007" w:rsidRPr="00C33CBA">
        <w:rPr>
          <w:color w:val="000000"/>
          <w:sz w:val="22"/>
          <w:szCs w:val="22"/>
        </w:rPr>
        <w:t>w</w:t>
      </w:r>
      <w:r w:rsidR="008A3007">
        <w:rPr>
          <w:color w:val="000000"/>
          <w:sz w:val="22"/>
          <w:szCs w:val="22"/>
        </w:rPr>
        <w:t>y</w:t>
      </w:r>
      <w:r w:rsidR="008A3007" w:rsidRPr="00C33CBA">
        <w:rPr>
          <w:color w:val="000000"/>
          <w:sz w:val="22"/>
          <w:szCs w:val="22"/>
        </w:rPr>
        <w:t xml:space="preserve"> załączon</w:t>
      </w:r>
      <w:r w:rsidR="00E45788">
        <w:rPr>
          <w:color w:val="000000"/>
          <w:sz w:val="22"/>
          <w:szCs w:val="22"/>
        </w:rPr>
        <w:t>y</w:t>
      </w:r>
      <w:r w:rsidR="008A3007" w:rsidRPr="00C33CBA">
        <w:rPr>
          <w:color w:val="000000"/>
          <w:sz w:val="22"/>
          <w:szCs w:val="22"/>
        </w:rPr>
        <w:t xml:space="preserve"> przez Udzielającego zamówienie do SWKO.</w:t>
      </w:r>
      <w:r w:rsidR="008A3007">
        <w:rPr>
          <w:color w:val="000000"/>
          <w:sz w:val="22"/>
          <w:szCs w:val="22"/>
        </w:rPr>
        <w:t xml:space="preserve"> </w:t>
      </w:r>
      <w:r w:rsidR="008A3007" w:rsidRPr="00C33CBA">
        <w:rPr>
          <w:color w:val="000000"/>
          <w:sz w:val="22"/>
          <w:szCs w:val="22"/>
        </w:rPr>
        <w:t>Udzielający zamówienia zastrzega sobie prawo nie</w:t>
      </w:r>
      <w:r w:rsidR="008A3007">
        <w:rPr>
          <w:color w:val="000000"/>
          <w:sz w:val="22"/>
          <w:szCs w:val="22"/>
        </w:rPr>
        <w:t xml:space="preserve"> </w:t>
      </w:r>
      <w:r w:rsidR="008A3007" w:rsidRPr="00C33CBA">
        <w:rPr>
          <w:color w:val="000000"/>
          <w:sz w:val="22"/>
          <w:szCs w:val="22"/>
        </w:rPr>
        <w:t>wprowadzania zmian do umów w wyniku zgłoszonych przez Przyjmującego zamówienie uwag.</w:t>
      </w:r>
    </w:p>
    <w:p w:rsidR="008324C9" w:rsidRDefault="008324C9" w:rsidP="00F628EC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8A3007" w:rsidRDefault="008A3007" w:rsidP="00364AD4">
      <w:pPr>
        <w:numPr>
          <w:ilvl w:val="0"/>
          <w:numId w:val="30"/>
        </w:numPr>
        <w:tabs>
          <w:tab w:val="clear" w:pos="1080"/>
          <w:tab w:val="num" w:pos="540"/>
        </w:tabs>
        <w:autoSpaceDE w:val="0"/>
        <w:autoSpaceDN w:val="0"/>
        <w:adjustRightInd w:val="0"/>
        <w:ind w:left="72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Wymagania dotyczące oferty – wykaz wymaganych dokumentów</w:t>
      </w:r>
    </w:p>
    <w:p w:rsidR="001429A7" w:rsidRPr="00C33CBA" w:rsidRDefault="001429A7" w:rsidP="001429A7">
      <w:pPr>
        <w:autoSpaceDE w:val="0"/>
        <w:autoSpaceDN w:val="0"/>
        <w:adjustRightInd w:val="0"/>
        <w:ind w:left="360"/>
        <w:rPr>
          <w:b/>
          <w:bCs/>
          <w:color w:val="000000"/>
          <w:sz w:val="22"/>
          <w:szCs w:val="22"/>
        </w:rPr>
      </w:pPr>
    </w:p>
    <w:p w:rsidR="005229FD" w:rsidRDefault="005229FD" w:rsidP="005229FD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Dokumenty, które należy złożyć w celu potwierdzenia spełniania wymaganych i ocenianych</w:t>
      </w:r>
      <w:r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warunków:</w:t>
      </w:r>
    </w:p>
    <w:p w:rsidR="00A86597" w:rsidRPr="00874A83" w:rsidRDefault="00A86597" w:rsidP="00A86597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F</w:t>
      </w:r>
      <w:r w:rsidRPr="00C33CBA">
        <w:rPr>
          <w:color w:val="000000"/>
          <w:sz w:val="22"/>
          <w:szCs w:val="22"/>
        </w:rPr>
        <w:t xml:space="preserve">ormularz oferty (Według wzoru stanowiącego </w:t>
      </w:r>
      <w:r w:rsidRPr="00180209">
        <w:rPr>
          <w:b/>
          <w:sz w:val="22"/>
          <w:szCs w:val="22"/>
        </w:rPr>
        <w:t xml:space="preserve">Załącznik nr </w:t>
      </w:r>
      <w:r>
        <w:rPr>
          <w:b/>
          <w:sz w:val="22"/>
          <w:szCs w:val="22"/>
        </w:rPr>
        <w:t>1</w:t>
      </w:r>
      <w:r w:rsidRPr="00180209">
        <w:rPr>
          <w:b/>
          <w:sz w:val="22"/>
          <w:szCs w:val="22"/>
        </w:rPr>
        <w:t xml:space="preserve"> do SWKO</w:t>
      </w:r>
      <w:r w:rsidRPr="00874A83">
        <w:rPr>
          <w:sz w:val="22"/>
          <w:szCs w:val="22"/>
        </w:rPr>
        <w:t>),</w:t>
      </w:r>
    </w:p>
    <w:p w:rsidR="00A86597" w:rsidRDefault="00A86597" w:rsidP="00A86597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3E357B">
        <w:rPr>
          <w:color w:val="000000"/>
          <w:sz w:val="22"/>
          <w:szCs w:val="22"/>
        </w:rPr>
        <w:t>Aktualny</w:t>
      </w:r>
      <w:r>
        <w:rPr>
          <w:color w:val="000000"/>
          <w:sz w:val="22"/>
          <w:szCs w:val="22"/>
        </w:rPr>
        <w:t> </w:t>
      </w:r>
      <w:r w:rsidRPr="003E357B">
        <w:rPr>
          <w:sz w:val="22"/>
          <w:szCs w:val="22"/>
        </w:rPr>
        <w:t>odpis</w:t>
      </w:r>
      <w:r>
        <w:rPr>
          <w:sz w:val="22"/>
          <w:szCs w:val="22"/>
        </w:rPr>
        <w:t> </w:t>
      </w:r>
      <w:r w:rsidRPr="003E357B">
        <w:rPr>
          <w:sz w:val="22"/>
          <w:szCs w:val="22"/>
        </w:rPr>
        <w:t>z właściwego organu rejestrowego</w:t>
      </w:r>
      <w:r>
        <w:rPr>
          <w:sz w:val="22"/>
          <w:szCs w:val="22"/>
        </w:rPr>
        <w:t xml:space="preserve"> albo </w:t>
      </w:r>
      <w:r w:rsidRPr="003E357B">
        <w:rPr>
          <w:sz w:val="22"/>
          <w:szCs w:val="22"/>
        </w:rPr>
        <w:t>zaświadczenie o wpisie do ewidencji działalności gospodarczej potwierdzające, że Przyjmujący zamówienie jest uprawniony do występowania w obrocie prawnym</w:t>
      </w:r>
      <w:r>
        <w:rPr>
          <w:sz w:val="22"/>
          <w:szCs w:val="22"/>
        </w:rPr>
        <w:t> </w:t>
      </w:r>
      <w:r w:rsidRPr="003E357B">
        <w:rPr>
          <w:sz w:val="22"/>
          <w:szCs w:val="22"/>
        </w:rPr>
        <w:t>oraz, że profil działania Przyjmującego zamówienie odpowiada profilowi usług objętych postępowaniem oraz wskazujące osoby upoważnione do dokonywania czynności prawnych w imieniu Przyjmującego zamówienie</w:t>
      </w:r>
      <w:r>
        <w:rPr>
          <w:sz w:val="22"/>
          <w:szCs w:val="22"/>
        </w:rPr>
        <w:t>.</w:t>
      </w:r>
      <w:r w:rsidR="000752A7">
        <w:rPr>
          <w:sz w:val="22"/>
          <w:szCs w:val="22"/>
        </w:rPr>
        <w:t xml:space="preserve"> </w:t>
      </w:r>
    </w:p>
    <w:p w:rsidR="00A86597" w:rsidRPr="00C33CBA" w:rsidRDefault="00A86597" w:rsidP="00A86597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69211B">
        <w:rPr>
          <w:sz w:val="22"/>
          <w:szCs w:val="22"/>
        </w:rPr>
        <w:t>Wypis z rej</w:t>
      </w:r>
      <w:r w:rsidR="00D803B1">
        <w:rPr>
          <w:sz w:val="22"/>
          <w:szCs w:val="22"/>
        </w:rPr>
        <w:t xml:space="preserve">estru </w:t>
      </w:r>
      <w:r w:rsidR="004A3F26">
        <w:rPr>
          <w:sz w:val="22"/>
          <w:szCs w:val="22"/>
        </w:rPr>
        <w:t>pomiotów wykonujących działalność leczniczą.</w:t>
      </w:r>
    </w:p>
    <w:p w:rsidR="001429A7" w:rsidRPr="00E841A9" w:rsidRDefault="001429A7" w:rsidP="00364AD4">
      <w:pPr>
        <w:numPr>
          <w:ilvl w:val="0"/>
          <w:numId w:val="6"/>
        </w:numPr>
        <w:tabs>
          <w:tab w:val="left" w:pos="360"/>
        </w:tabs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Wykaz i cennik badań w zakresie przedmiotu zamówienia możliwych do realizacji p</w:t>
      </w:r>
      <w:r w:rsidR="00A52B7E">
        <w:rPr>
          <w:sz w:val="22"/>
          <w:szCs w:val="22"/>
          <w:u w:val="single"/>
        </w:rPr>
        <w:t>rzez Przyjmującego zamówienie</w:t>
      </w:r>
      <w:r>
        <w:rPr>
          <w:sz w:val="22"/>
          <w:szCs w:val="22"/>
          <w:u w:val="single"/>
        </w:rPr>
        <w:t xml:space="preserve"> </w:t>
      </w:r>
      <w:r w:rsidRPr="00E841A9">
        <w:rPr>
          <w:sz w:val="22"/>
          <w:szCs w:val="22"/>
          <w:u w:val="single"/>
        </w:rPr>
        <w:t xml:space="preserve">nie ujętych w formularzu oferty. Ceny </w:t>
      </w:r>
      <w:r w:rsidR="00A52B7E" w:rsidRPr="00E841A9">
        <w:rPr>
          <w:sz w:val="22"/>
          <w:szCs w:val="22"/>
          <w:u w:val="single"/>
        </w:rPr>
        <w:t xml:space="preserve">badań dodatkowych </w:t>
      </w:r>
      <w:r w:rsidRPr="00E841A9">
        <w:rPr>
          <w:sz w:val="22"/>
          <w:szCs w:val="22"/>
          <w:u w:val="single"/>
        </w:rPr>
        <w:t>zawarte w cenniku będą obowiązujące dla Udzielającego zamówienie w trakcie trwania umowy.</w:t>
      </w:r>
    </w:p>
    <w:p w:rsidR="0067784B" w:rsidRPr="00E841A9" w:rsidRDefault="00C26AEC" w:rsidP="0067784B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Style w:val="FontStyle28"/>
          <w:b w:val="0"/>
          <w:u w:val="single"/>
        </w:rPr>
      </w:pPr>
      <w:r w:rsidRPr="00E841A9">
        <w:rPr>
          <w:sz w:val="22"/>
          <w:szCs w:val="22"/>
        </w:rPr>
        <w:t>Dokument potwierdzający ubezpieczenie Wykonawcy od odpowiedzialności cywilnej obejmującej szkody będące następstwem udzielania świadczeń zdrowotnych albo niezgodnego z prawem zaniechania udzielania świadczeń zdrowotnych</w:t>
      </w:r>
      <w:r w:rsidR="00AE11F8" w:rsidRPr="00E841A9">
        <w:rPr>
          <w:sz w:val="22"/>
          <w:szCs w:val="22"/>
        </w:rPr>
        <w:t xml:space="preserve"> </w:t>
      </w:r>
      <w:r w:rsidRPr="00E841A9">
        <w:rPr>
          <w:b/>
          <w:color w:val="000000"/>
          <w:sz w:val="22"/>
          <w:szCs w:val="22"/>
          <w:u w:val="single"/>
        </w:rPr>
        <w:t>–</w:t>
      </w:r>
      <w:r w:rsidR="00AE11F8" w:rsidRPr="00E841A9">
        <w:rPr>
          <w:b/>
          <w:color w:val="000000"/>
          <w:sz w:val="22"/>
          <w:szCs w:val="22"/>
          <w:u w:val="single"/>
        </w:rPr>
        <w:t xml:space="preserve"> </w:t>
      </w:r>
      <w:r w:rsidR="0067784B" w:rsidRPr="00E841A9">
        <w:rPr>
          <w:rStyle w:val="FontStyle28"/>
          <w:bCs w:val="0"/>
          <w:u w:val="single"/>
        </w:rPr>
        <w:t>Dopuszcza się złożenie wraz z ofertą oświadczenia, iż ww. dokument zostanie dostarczony najpóźniej w dniu poprzedzającym dzień rozpoczęcia wykonywania działalności na rzecz Udzielającego zamówienie – (oświadczenie stanowi wzór nr 3 do SWKO.</w:t>
      </w:r>
    </w:p>
    <w:p w:rsidR="00A86597" w:rsidRPr="00E841A9" w:rsidRDefault="00A86597" w:rsidP="0067784B">
      <w:pPr>
        <w:numPr>
          <w:ilvl w:val="0"/>
          <w:numId w:val="6"/>
        </w:num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E841A9">
        <w:rPr>
          <w:sz w:val="22"/>
          <w:szCs w:val="22"/>
        </w:rPr>
        <w:t xml:space="preserve">Pełnomocnictwo do podpisywania i składania ewentualnych wyjaśnień, jeżeli osoba podpisująca nie jest osobą upoważnioną na podstawie wpisu do odpowiedniego rejestru.                                                                                                    </w:t>
      </w:r>
    </w:p>
    <w:p w:rsidR="00F338BA" w:rsidRDefault="00F338BA" w:rsidP="00F338BA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582C5C" w:rsidRPr="002D556E" w:rsidRDefault="00115940" w:rsidP="00582C5C">
      <w:pPr>
        <w:pStyle w:val="Lista"/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W celu uznania, ż</w:t>
      </w:r>
      <w:r w:rsidR="00582C5C" w:rsidRPr="002D556E">
        <w:rPr>
          <w:sz w:val="22"/>
          <w:szCs w:val="22"/>
        </w:rPr>
        <w:t xml:space="preserve">e oferta spełnia wymagane warunki, </w:t>
      </w:r>
      <w:r w:rsidR="00582C5C">
        <w:rPr>
          <w:sz w:val="22"/>
          <w:szCs w:val="22"/>
        </w:rPr>
        <w:t>O</w:t>
      </w:r>
      <w:r w:rsidR="00582C5C" w:rsidRPr="002D556E">
        <w:rPr>
          <w:sz w:val="22"/>
          <w:szCs w:val="22"/>
        </w:rPr>
        <w:t xml:space="preserve">ferent zobowiązany jest dołączyć do oferty </w:t>
      </w:r>
      <w:r w:rsidR="00911B9D">
        <w:rPr>
          <w:sz w:val="22"/>
          <w:szCs w:val="22"/>
        </w:rPr>
        <w:t xml:space="preserve"> w/w </w:t>
      </w:r>
      <w:r w:rsidR="00582C5C" w:rsidRPr="002D556E">
        <w:rPr>
          <w:sz w:val="22"/>
          <w:szCs w:val="22"/>
        </w:rPr>
        <w:t>dokume</w:t>
      </w:r>
      <w:r w:rsidR="00911B9D">
        <w:rPr>
          <w:sz w:val="22"/>
          <w:szCs w:val="22"/>
        </w:rPr>
        <w:t xml:space="preserve">nty </w:t>
      </w:r>
      <w:r w:rsidR="00582C5C" w:rsidRPr="002D556E">
        <w:rPr>
          <w:sz w:val="22"/>
          <w:szCs w:val="22"/>
        </w:rPr>
        <w:t>.</w:t>
      </w:r>
    </w:p>
    <w:p w:rsidR="00582C5C" w:rsidRPr="002D556E" w:rsidRDefault="00582C5C" w:rsidP="00BC5063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  <w:rPr>
          <w:sz w:val="22"/>
          <w:szCs w:val="22"/>
        </w:rPr>
      </w:pPr>
      <w:r w:rsidRPr="002D556E">
        <w:rPr>
          <w:sz w:val="22"/>
          <w:szCs w:val="22"/>
        </w:rPr>
        <w:t>Dok</w:t>
      </w:r>
      <w:r w:rsidR="00115940">
        <w:rPr>
          <w:sz w:val="22"/>
          <w:szCs w:val="22"/>
        </w:rPr>
        <w:t>umenty, o których mowa w punkcie</w:t>
      </w:r>
      <w:r w:rsidR="00911B9D">
        <w:rPr>
          <w:sz w:val="22"/>
          <w:szCs w:val="22"/>
        </w:rPr>
        <w:t xml:space="preserve"> VIII</w:t>
      </w:r>
      <w:r w:rsidR="00123D86">
        <w:rPr>
          <w:sz w:val="22"/>
          <w:szCs w:val="22"/>
        </w:rPr>
        <w:t xml:space="preserve"> O</w:t>
      </w:r>
      <w:r w:rsidRPr="002D556E">
        <w:rPr>
          <w:sz w:val="22"/>
          <w:szCs w:val="22"/>
        </w:rPr>
        <w:t xml:space="preserve">ferent przedkłada w formie oryginału lub kserokopii poświadczonej </w:t>
      </w:r>
      <w:r w:rsidR="00123D86">
        <w:rPr>
          <w:sz w:val="22"/>
          <w:szCs w:val="22"/>
        </w:rPr>
        <w:t>za zgodność z oryginałem przez O</w:t>
      </w:r>
      <w:r w:rsidRPr="002D556E">
        <w:rPr>
          <w:sz w:val="22"/>
          <w:szCs w:val="22"/>
        </w:rPr>
        <w:t xml:space="preserve">ferenta lub osobę uprawnioną do reprezentowania </w:t>
      </w:r>
      <w:r w:rsidR="00123D86">
        <w:rPr>
          <w:sz w:val="22"/>
          <w:szCs w:val="22"/>
        </w:rPr>
        <w:t>O</w:t>
      </w:r>
      <w:r w:rsidRPr="002D556E">
        <w:rPr>
          <w:sz w:val="22"/>
          <w:szCs w:val="22"/>
        </w:rPr>
        <w:t>ferenta.</w:t>
      </w:r>
    </w:p>
    <w:p w:rsidR="00582C5C" w:rsidRPr="002D556E" w:rsidRDefault="00582C5C" w:rsidP="00BC5063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  <w:rPr>
          <w:sz w:val="22"/>
          <w:szCs w:val="22"/>
        </w:rPr>
      </w:pPr>
      <w:r w:rsidRPr="002D556E">
        <w:rPr>
          <w:sz w:val="22"/>
          <w:szCs w:val="22"/>
        </w:rPr>
        <w:t>W celu sprawdzenia autentyczności przedłożonych dokumentów Udzielaj</w:t>
      </w:r>
      <w:r w:rsidR="00123D86">
        <w:rPr>
          <w:sz w:val="22"/>
          <w:szCs w:val="22"/>
        </w:rPr>
        <w:t>ący zamówienia może zażądać od O</w:t>
      </w:r>
      <w:r w:rsidRPr="002D556E">
        <w:rPr>
          <w:sz w:val="22"/>
          <w:szCs w:val="22"/>
        </w:rPr>
        <w:t xml:space="preserve">ferenta przedstawienia oryginału lub notarialnie potwierdzonej kopii dokumentu, gdy kserokopia dokumentu jest nieczytelna lub budzi </w:t>
      </w:r>
      <w:r w:rsidR="00497FB9" w:rsidRPr="002D556E">
        <w:rPr>
          <w:sz w:val="22"/>
          <w:szCs w:val="22"/>
        </w:rPr>
        <w:t>wątpliwości, co</w:t>
      </w:r>
      <w:r w:rsidRPr="002D556E">
        <w:rPr>
          <w:sz w:val="22"/>
          <w:szCs w:val="22"/>
        </w:rPr>
        <w:t xml:space="preserve"> do jej prawdziwości. </w:t>
      </w:r>
    </w:p>
    <w:p w:rsidR="00582C5C" w:rsidRPr="006C7F85" w:rsidRDefault="00582C5C" w:rsidP="00BC5063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  <w:rPr>
          <w:sz w:val="22"/>
          <w:szCs w:val="22"/>
        </w:rPr>
      </w:pPr>
      <w:r w:rsidRPr="006C7F85">
        <w:rPr>
          <w:sz w:val="22"/>
          <w:szCs w:val="22"/>
        </w:rPr>
        <w:t>Dok</w:t>
      </w:r>
      <w:r w:rsidR="00115940" w:rsidRPr="006C7F85">
        <w:rPr>
          <w:sz w:val="22"/>
          <w:szCs w:val="22"/>
        </w:rPr>
        <w:t>umenty </w:t>
      </w:r>
      <w:r w:rsidRPr="006C7F85">
        <w:rPr>
          <w:sz w:val="22"/>
          <w:szCs w:val="22"/>
        </w:rPr>
        <w:t>składane</w:t>
      </w:r>
      <w:r w:rsidR="00115940" w:rsidRPr="006C7F85">
        <w:rPr>
          <w:sz w:val="22"/>
          <w:szCs w:val="22"/>
        </w:rPr>
        <w:t> </w:t>
      </w:r>
      <w:r w:rsidRPr="006C7F85">
        <w:rPr>
          <w:sz w:val="22"/>
          <w:szCs w:val="22"/>
        </w:rPr>
        <w:t>przez</w:t>
      </w:r>
      <w:r w:rsidR="00115940" w:rsidRPr="006C7F85">
        <w:rPr>
          <w:sz w:val="22"/>
          <w:szCs w:val="22"/>
        </w:rPr>
        <w:t> </w:t>
      </w:r>
      <w:r w:rsidR="00123D86" w:rsidRPr="006C7F85">
        <w:rPr>
          <w:sz w:val="22"/>
          <w:szCs w:val="22"/>
        </w:rPr>
        <w:t>O</w:t>
      </w:r>
      <w:r w:rsidR="00115940" w:rsidRPr="006C7F85">
        <w:rPr>
          <w:sz w:val="22"/>
          <w:szCs w:val="22"/>
        </w:rPr>
        <w:t>ferenta, muszą </w:t>
      </w:r>
      <w:r w:rsidRPr="006C7F85">
        <w:rPr>
          <w:sz w:val="22"/>
          <w:szCs w:val="22"/>
        </w:rPr>
        <w:t>być</w:t>
      </w:r>
      <w:r w:rsidR="00115940" w:rsidRPr="006C7F85">
        <w:rPr>
          <w:sz w:val="22"/>
          <w:szCs w:val="22"/>
        </w:rPr>
        <w:t> </w:t>
      </w:r>
      <w:r w:rsidRPr="006C7F85">
        <w:rPr>
          <w:sz w:val="22"/>
          <w:szCs w:val="22"/>
        </w:rPr>
        <w:t>zgodne</w:t>
      </w:r>
      <w:r w:rsidR="00115940" w:rsidRPr="006C7F85">
        <w:rPr>
          <w:sz w:val="22"/>
          <w:szCs w:val="22"/>
        </w:rPr>
        <w:t> </w:t>
      </w:r>
      <w:r w:rsidRPr="006C7F85">
        <w:rPr>
          <w:sz w:val="22"/>
          <w:szCs w:val="22"/>
        </w:rPr>
        <w:t xml:space="preserve">z rzeczywistym stanem faktycznym </w:t>
      </w:r>
      <w:r w:rsidR="00063540">
        <w:rPr>
          <w:sz w:val="22"/>
          <w:szCs w:val="22"/>
        </w:rPr>
        <w:t xml:space="preserve">                            </w:t>
      </w:r>
      <w:r w:rsidRPr="006C7F85">
        <w:rPr>
          <w:sz w:val="22"/>
          <w:szCs w:val="22"/>
        </w:rPr>
        <w:t xml:space="preserve">i </w:t>
      </w:r>
      <w:r w:rsidR="00497FB9" w:rsidRPr="006C7F85">
        <w:rPr>
          <w:sz w:val="22"/>
          <w:szCs w:val="22"/>
        </w:rPr>
        <w:t xml:space="preserve">prawnym. </w:t>
      </w:r>
    </w:p>
    <w:p w:rsidR="00582C5C" w:rsidRDefault="00123D86" w:rsidP="00BC5063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  <w:rPr>
          <w:sz w:val="22"/>
          <w:szCs w:val="22"/>
        </w:rPr>
      </w:pPr>
      <w:r w:rsidRPr="006C7F85">
        <w:rPr>
          <w:sz w:val="22"/>
          <w:szCs w:val="22"/>
        </w:rPr>
        <w:t>W przypadku złożenia przez O</w:t>
      </w:r>
      <w:r w:rsidR="00582C5C" w:rsidRPr="006C7F85">
        <w:rPr>
          <w:sz w:val="22"/>
          <w:szCs w:val="22"/>
        </w:rPr>
        <w:t>ferenta oryginalnych dokumentów Udzielający za</w:t>
      </w:r>
      <w:r w:rsidRPr="006C7F85">
        <w:rPr>
          <w:sz w:val="22"/>
          <w:szCs w:val="22"/>
        </w:rPr>
        <w:t>mówienie zwraca je, na wniosek O</w:t>
      </w:r>
      <w:r w:rsidR="00582C5C" w:rsidRPr="006C7F85">
        <w:rPr>
          <w:sz w:val="22"/>
          <w:szCs w:val="22"/>
        </w:rPr>
        <w:t>ferenta, pod warunkiem dostarczenia przez niego kserokopii tych dokumentów</w:t>
      </w:r>
      <w:r w:rsidRPr="006C7F85">
        <w:rPr>
          <w:sz w:val="22"/>
          <w:szCs w:val="22"/>
        </w:rPr>
        <w:t xml:space="preserve"> poświadczonych zgodnie z pkt. b)</w:t>
      </w:r>
      <w:r w:rsidR="00911B9D" w:rsidRPr="006C7F85">
        <w:rPr>
          <w:sz w:val="22"/>
          <w:szCs w:val="22"/>
        </w:rPr>
        <w:t>.</w:t>
      </w:r>
    </w:p>
    <w:p w:rsidR="003D792A" w:rsidRPr="006C7F85" w:rsidRDefault="003D792A" w:rsidP="002066DA">
      <w:pPr>
        <w:pStyle w:val="Lista"/>
        <w:jc w:val="both"/>
        <w:rPr>
          <w:sz w:val="22"/>
          <w:szCs w:val="22"/>
        </w:rPr>
      </w:pPr>
    </w:p>
    <w:p w:rsidR="008A3007" w:rsidRPr="004E1593" w:rsidRDefault="00AE5AEF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6C7F85">
        <w:rPr>
          <w:b/>
          <w:bCs/>
          <w:color w:val="000000"/>
          <w:sz w:val="22"/>
          <w:szCs w:val="22"/>
        </w:rPr>
        <w:t xml:space="preserve"> </w:t>
      </w:r>
      <w:r w:rsidR="00115940">
        <w:rPr>
          <w:b/>
          <w:bCs/>
          <w:color w:val="000000"/>
          <w:sz w:val="22"/>
          <w:szCs w:val="22"/>
        </w:rPr>
        <w:t>IX</w:t>
      </w:r>
      <w:r w:rsidR="008A3007" w:rsidRPr="00C33CBA">
        <w:rPr>
          <w:b/>
          <w:bCs/>
          <w:color w:val="000000"/>
          <w:sz w:val="22"/>
          <w:szCs w:val="22"/>
        </w:rPr>
        <w:t>.</w:t>
      </w:r>
      <w:r w:rsidR="008A3007">
        <w:rPr>
          <w:b/>
          <w:bCs/>
          <w:color w:val="000000"/>
          <w:sz w:val="22"/>
          <w:szCs w:val="22"/>
        </w:rPr>
        <w:tab/>
      </w:r>
      <w:r w:rsidR="008A3007" w:rsidRPr="00C33CBA">
        <w:rPr>
          <w:b/>
          <w:bCs/>
          <w:color w:val="000000"/>
          <w:sz w:val="22"/>
          <w:szCs w:val="22"/>
        </w:rPr>
        <w:t xml:space="preserve"> Ocena ofert</w:t>
      </w:r>
      <w:r w:rsidR="008A3007">
        <w:rPr>
          <w:b/>
          <w:bCs/>
          <w:color w:val="000000"/>
          <w:sz w:val="22"/>
          <w:szCs w:val="22"/>
        </w:rPr>
        <w:tab/>
      </w:r>
    </w:p>
    <w:p w:rsidR="008A3007" w:rsidRDefault="008A3007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:rsidR="008A3007" w:rsidRDefault="008A3007" w:rsidP="004628B1">
      <w:pPr>
        <w:autoSpaceDE w:val="0"/>
        <w:autoSpaceDN w:val="0"/>
        <w:adjustRightInd w:val="0"/>
        <w:outlineLvl w:val="0"/>
        <w:rPr>
          <w:b/>
          <w:bCs/>
          <w:i/>
          <w:color w:val="000000"/>
          <w:sz w:val="22"/>
          <w:szCs w:val="22"/>
        </w:rPr>
      </w:pPr>
      <w:r w:rsidRPr="00044843">
        <w:rPr>
          <w:b/>
          <w:bCs/>
          <w:i/>
          <w:color w:val="000000"/>
          <w:sz w:val="22"/>
          <w:szCs w:val="22"/>
        </w:rPr>
        <w:t>I. Ocena formalna ofert.</w:t>
      </w:r>
    </w:p>
    <w:p w:rsidR="00EB283E" w:rsidRDefault="008A3007" w:rsidP="00364AD4">
      <w:pPr>
        <w:numPr>
          <w:ilvl w:val="0"/>
          <w:numId w:val="15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48235D">
        <w:rPr>
          <w:color w:val="000000"/>
          <w:sz w:val="22"/>
          <w:szCs w:val="22"/>
        </w:rPr>
        <w:t xml:space="preserve">W pierwszej kolejności Komisja Konkursowa sprawdzi wymogi formalne ofert oraz kompletność załączonej dokumentacji. </w:t>
      </w:r>
      <w:r w:rsidR="00EB283E">
        <w:rPr>
          <w:color w:val="000000"/>
          <w:sz w:val="22"/>
          <w:szCs w:val="22"/>
        </w:rPr>
        <w:t>W przypadku gdy oferent złożył ofertę</w:t>
      </w:r>
      <w:r w:rsidR="00EB283E" w:rsidRPr="0048235D">
        <w:rPr>
          <w:color w:val="000000"/>
          <w:sz w:val="22"/>
          <w:szCs w:val="22"/>
        </w:rPr>
        <w:t xml:space="preserve"> </w:t>
      </w:r>
      <w:r w:rsidR="00EB283E">
        <w:rPr>
          <w:color w:val="000000"/>
          <w:sz w:val="22"/>
          <w:szCs w:val="22"/>
        </w:rPr>
        <w:t>zawierającą niekompletne dokumenty lub zawierającą braki</w:t>
      </w:r>
      <w:r w:rsidR="00EB283E" w:rsidRPr="0048235D">
        <w:rPr>
          <w:color w:val="000000"/>
          <w:sz w:val="22"/>
          <w:szCs w:val="22"/>
        </w:rPr>
        <w:t xml:space="preserve"> formaln</w:t>
      </w:r>
      <w:r w:rsidR="00EB283E">
        <w:rPr>
          <w:color w:val="000000"/>
          <w:sz w:val="22"/>
          <w:szCs w:val="22"/>
        </w:rPr>
        <w:t>e komisja wzywa oferenta do usunięcia braków w wyznaczonym terminie pod rygorem odrzucenia oferty</w:t>
      </w:r>
      <w:r w:rsidR="00EB283E" w:rsidRPr="0048235D">
        <w:rPr>
          <w:color w:val="000000"/>
          <w:sz w:val="22"/>
          <w:szCs w:val="22"/>
        </w:rPr>
        <w:t>.</w:t>
      </w:r>
    </w:p>
    <w:p w:rsidR="008A3007" w:rsidRPr="0048235D" w:rsidRDefault="008A3007" w:rsidP="00364AD4">
      <w:pPr>
        <w:numPr>
          <w:ilvl w:val="0"/>
          <w:numId w:val="15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48235D">
        <w:rPr>
          <w:color w:val="000000"/>
          <w:sz w:val="22"/>
          <w:szCs w:val="22"/>
        </w:rPr>
        <w:t xml:space="preserve">Następnie Komisja Konkursowa przeprowadzi ocenę spełniania warunków na podstawie złożonych przez Przyjmujących zamówienie oświadczeń i zobowiązań o spełnianiu tych warunków – zgodnie </w:t>
      </w:r>
      <w:r w:rsidR="002F562F">
        <w:rPr>
          <w:color w:val="000000"/>
          <w:sz w:val="22"/>
          <w:szCs w:val="22"/>
        </w:rPr>
        <w:t xml:space="preserve">                              </w:t>
      </w:r>
      <w:r w:rsidRPr="0048235D">
        <w:rPr>
          <w:color w:val="000000"/>
          <w:sz w:val="22"/>
          <w:szCs w:val="22"/>
        </w:rPr>
        <w:t>z załączonymi do Szczegółowych Warunków Konkursu Ofert formularzami oraz w oparciu o wymagane w SWKO dokumenty wyszczególnione w rozdz. V</w:t>
      </w:r>
      <w:r w:rsidR="002F562F">
        <w:rPr>
          <w:color w:val="000000"/>
          <w:sz w:val="22"/>
          <w:szCs w:val="22"/>
        </w:rPr>
        <w:t>III</w:t>
      </w:r>
      <w:r w:rsidRPr="0048235D">
        <w:rPr>
          <w:color w:val="000000"/>
          <w:sz w:val="22"/>
          <w:szCs w:val="22"/>
        </w:rPr>
        <w:t xml:space="preserve">. </w:t>
      </w:r>
    </w:p>
    <w:p w:rsidR="008A3007" w:rsidRPr="0048235D" w:rsidRDefault="008A3007" w:rsidP="007B0601">
      <w:pPr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48235D">
        <w:rPr>
          <w:color w:val="000000"/>
          <w:sz w:val="22"/>
          <w:szCs w:val="22"/>
        </w:rPr>
        <w:t>Ocena spełnienia wymagań zostanie przeprowadzona na podstawie złożonych przez Oferenta dokumentów przy zastosowaniu formuły „spełnia” – nie spełnia”.</w:t>
      </w:r>
    </w:p>
    <w:p w:rsidR="008A3007" w:rsidRPr="0048235D" w:rsidRDefault="008A3007" w:rsidP="007B0601">
      <w:pPr>
        <w:autoSpaceDE w:val="0"/>
        <w:autoSpaceDN w:val="0"/>
        <w:adjustRightInd w:val="0"/>
        <w:ind w:firstLine="360"/>
        <w:jc w:val="both"/>
        <w:rPr>
          <w:color w:val="000000"/>
          <w:sz w:val="22"/>
          <w:szCs w:val="22"/>
        </w:rPr>
      </w:pPr>
      <w:r w:rsidRPr="0048235D">
        <w:rPr>
          <w:color w:val="000000"/>
          <w:sz w:val="22"/>
          <w:szCs w:val="22"/>
        </w:rPr>
        <w:t xml:space="preserve">Oferty Oferentów </w:t>
      </w:r>
      <w:r w:rsidR="00CF6184" w:rsidRPr="0048235D">
        <w:rPr>
          <w:color w:val="000000"/>
          <w:sz w:val="22"/>
          <w:szCs w:val="22"/>
        </w:rPr>
        <w:t>nie</w:t>
      </w:r>
      <w:r w:rsidR="00BC675F">
        <w:rPr>
          <w:color w:val="000000"/>
          <w:sz w:val="22"/>
          <w:szCs w:val="22"/>
        </w:rPr>
        <w:t xml:space="preserve"> </w:t>
      </w:r>
      <w:r w:rsidR="00CF6184" w:rsidRPr="0048235D">
        <w:rPr>
          <w:color w:val="000000"/>
          <w:sz w:val="22"/>
          <w:szCs w:val="22"/>
        </w:rPr>
        <w:t>spełniających</w:t>
      </w:r>
      <w:r w:rsidRPr="0048235D">
        <w:rPr>
          <w:color w:val="000000"/>
          <w:sz w:val="22"/>
          <w:szCs w:val="22"/>
        </w:rPr>
        <w:t xml:space="preserve"> warunków w niniejszym postępowaniu zostaną odrzucone.</w:t>
      </w:r>
    </w:p>
    <w:p w:rsidR="00FF5951" w:rsidRPr="0048235D" w:rsidRDefault="00FF5951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8A3007" w:rsidRDefault="008A3007" w:rsidP="004628B1">
      <w:pPr>
        <w:autoSpaceDE w:val="0"/>
        <w:autoSpaceDN w:val="0"/>
        <w:adjustRightInd w:val="0"/>
        <w:jc w:val="both"/>
        <w:outlineLvl w:val="0"/>
        <w:rPr>
          <w:b/>
          <w:bCs/>
          <w:i/>
          <w:color w:val="000000"/>
          <w:sz w:val="22"/>
          <w:szCs w:val="22"/>
        </w:rPr>
      </w:pPr>
      <w:r w:rsidRPr="00044843">
        <w:rPr>
          <w:b/>
          <w:bCs/>
          <w:i/>
          <w:color w:val="000000"/>
          <w:sz w:val="22"/>
          <w:szCs w:val="22"/>
        </w:rPr>
        <w:t>II. Ocena merytoryczna.</w:t>
      </w:r>
    </w:p>
    <w:p w:rsidR="002F562F" w:rsidRDefault="002F562F" w:rsidP="002F562F">
      <w:pPr>
        <w:pStyle w:val="Tekstpodstawowy"/>
        <w:jc w:val="both"/>
        <w:rPr>
          <w:sz w:val="22"/>
          <w:szCs w:val="22"/>
        </w:rPr>
      </w:pPr>
      <w:r w:rsidRPr="000C25C0">
        <w:rPr>
          <w:sz w:val="22"/>
          <w:szCs w:val="22"/>
        </w:rPr>
        <w:t>Komisja konkursowa nadaje kryterium i wagę złożonym ofertom:</w:t>
      </w:r>
    </w:p>
    <w:p w:rsidR="002F562F" w:rsidRPr="000C25C0" w:rsidRDefault="00245927" w:rsidP="002F562F">
      <w:pPr>
        <w:pStyle w:val="Tekstpodstawowy"/>
        <w:jc w:val="both"/>
        <w:rPr>
          <w:sz w:val="22"/>
          <w:szCs w:val="22"/>
        </w:rPr>
      </w:pPr>
      <w:r>
        <w:rPr>
          <w:sz w:val="22"/>
          <w:szCs w:val="22"/>
        </w:rPr>
        <w:t>K</w:t>
      </w:r>
      <w:r w:rsidR="002F562F">
        <w:rPr>
          <w:sz w:val="22"/>
          <w:szCs w:val="22"/>
        </w:rPr>
        <w:t>ryterium wyboru będą:</w:t>
      </w:r>
    </w:p>
    <w:p w:rsidR="00FF5951" w:rsidRDefault="00FF5951" w:rsidP="002F562F">
      <w:pPr>
        <w:pStyle w:val="Lista"/>
        <w:jc w:val="both"/>
        <w:rPr>
          <w:sz w:val="22"/>
          <w:szCs w:val="22"/>
        </w:rPr>
      </w:pPr>
    </w:p>
    <w:p w:rsidR="002F562F" w:rsidRDefault="002F562F" w:rsidP="002F562F">
      <w:pPr>
        <w:pStyle w:val="Lista"/>
        <w:jc w:val="both"/>
        <w:rPr>
          <w:sz w:val="22"/>
          <w:szCs w:val="22"/>
        </w:rPr>
      </w:pPr>
      <w:r w:rsidRPr="000C25C0">
        <w:rPr>
          <w:sz w:val="22"/>
          <w:szCs w:val="22"/>
        </w:rPr>
        <w:t xml:space="preserve">1)  cena </w:t>
      </w:r>
      <w:r w:rsidR="00823B67">
        <w:rPr>
          <w:sz w:val="22"/>
          <w:szCs w:val="22"/>
        </w:rPr>
        <w:t xml:space="preserve">świadczeń zdrowotnych ( CŚZ) </w:t>
      </w:r>
      <w:r w:rsidRPr="000C25C0">
        <w:rPr>
          <w:sz w:val="22"/>
          <w:szCs w:val="22"/>
        </w:rPr>
        <w:t xml:space="preserve"> – </w:t>
      </w:r>
      <w:r w:rsidR="00FF5951">
        <w:rPr>
          <w:sz w:val="22"/>
          <w:szCs w:val="22"/>
        </w:rPr>
        <w:t>10</w:t>
      </w:r>
      <w:r>
        <w:rPr>
          <w:sz w:val="22"/>
          <w:szCs w:val="22"/>
        </w:rPr>
        <w:t>0</w:t>
      </w:r>
      <w:r w:rsidRPr="000C25C0">
        <w:rPr>
          <w:sz w:val="22"/>
          <w:szCs w:val="22"/>
        </w:rPr>
        <w:t xml:space="preserve">% - waga </w:t>
      </w:r>
      <w:r w:rsidR="00FF5951">
        <w:rPr>
          <w:sz w:val="22"/>
          <w:szCs w:val="22"/>
        </w:rPr>
        <w:t>1</w:t>
      </w:r>
    </w:p>
    <w:p w:rsidR="002F562F" w:rsidRDefault="002F562F" w:rsidP="002F562F">
      <w:pPr>
        <w:pStyle w:val="Lista"/>
        <w:jc w:val="both"/>
        <w:rPr>
          <w:sz w:val="22"/>
          <w:szCs w:val="22"/>
        </w:rPr>
      </w:pPr>
    </w:p>
    <w:p w:rsidR="002F562F" w:rsidRPr="005320E2" w:rsidRDefault="002F562F" w:rsidP="002F562F">
      <w:pPr>
        <w:pStyle w:val="Akapitzlist"/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ab/>
        <w:t xml:space="preserve">                    </w:t>
      </w:r>
      <w:r w:rsidR="00055EBD">
        <w:rPr>
          <w:rFonts w:ascii="Times New Roman" w:hAnsi="Times New Roman"/>
        </w:rPr>
        <w:t xml:space="preserve">       </w:t>
      </w:r>
      <w:r w:rsidR="00823B67">
        <w:rPr>
          <w:rFonts w:ascii="Times New Roman" w:hAnsi="Times New Roman"/>
        </w:rPr>
        <w:t xml:space="preserve">      </w:t>
      </w:r>
      <w:r w:rsidRPr="005320E2">
        <w:rPr>
          <w:rFonts w:ascii="Times New Roman" w:hAnsi="Times New Roman"/>
          <w:b/>
        </w:rPr>
        <w:t>cena najniższa spośród ocenianych ofert</w:t>
      </w:r>
    </w:p>
    <w:p w:rsidR="002F562F" w:rsidRPr="00855414" w:rsidRDefault="002F562F" w:rsidP="002F562F">
      <w:pPr>
        <w:pStyle w:val="Tekstpodstawowy2"/>
        <w:spacing w:after="0" w:line="240" w:lineRule="auto"/>
        <w:jc w:val="center"/>
        <w:rPr>
          <w:b/>
          <w:sz w:val="22"/>
          <w:szCs w:val="22"/>
        </w:rPr>
      </w:pPr>
      <w:r w:rsidRPr="00855414">
        <w:rPr>
          <w:b/>
          <w:sz w:val="22"/>
          <w:szCs w:val="22"/>
        </w:rPr>
        <w:t>CENA</w:t>
      </w:r>
      <w:r w:rsidR="00823B67">
        <w:rPr>
          <w:b/>
          <w:sz w:val="22"/>
          <w:szCs w:val="22"/>
        </w:rPr>
        <w:t xml:space="preserve"> (CŚZ) </w:t>
      </w:r>
      <w:r w:rsidRPr="00855414">
        <w:rPr>
          <w:b/>
          <w:sz w:val="22"/>
          <w:szCs w:val="22"/>
        </w:rPr>
        <w:t xml:space="preserve"> = -------------------------------------------------- x </w:t>
      </w:r>
      <w:r>
        <w:rPr>
          <w:b/>
          <w:sz w:val="22"/>
          <w:szCs w:val="22"/>
        </w:rPr>
        <w:t>100</w:t>
      </w:r>
      <w:r w:rsidRPr="00855414">
        <w:rPr>
          <w:b/>
          <w:sz w:val="22"/>
          <w:szCs w:val="22"/>
        </w:rPr>
        <w:t xml:space="preserve">  x</w:t>
      </w:r>
      <w:r w:rsidR="00FF5951">
        <w:rPr>
          <w:b/>
          <w:sz w:val="22"/>
          <w:szCs w:val="22"/>
        </w:rPr>
        <w:t>1</w:t>
      </w:r>
    </w:p>
    <w:p w:rsidR="002F562F" w:rsidRDefault="00823B67" w:rsidP="002F562F">
      <w:pPr>
        <w:pStyle w:val="Tekstpodstawowy2"/>
        <w:spacing w:after="0" w:line="24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</w:t>
      </w:r>
      <w:r w:rsidR="002F562F">
        <w:rPr>
          <w:b/>
          <w:sz w:val="22"/>
          <w:szCs w:val="22"/>
        </w:rPr>
        <w:t>c</w:t>
      </w:r>
      <w:r w:rsidR="002F562F" w:rsidRPr="00855414">
        <w:rPr>
          <w:b/>
          <w:sz w:val="22"/>
          <w:szCs w:val="22"/>
        </w:rPr>
        <w:t xml:space="preserve">ena badanej oferty </w:t>
      </w:r>
    </w:p>
    <w:p w:rsidR="002F562F" w:rsidRDefault="002F562F" w:rsidP="002F562F">
      <w:pPr>
        <w:rPr>
          <w:sz w:val="22"/>
          <w:szCs w:val="22"/>
        </w:rPr>
      </w:pPr>
    </w:p>
    <w:p w:rsidR="00250A2E" w:rsidRPr="000505C1" w:rsidRDefault="00250A2E" w:rsidP="00250A2E">
      <w:pPr>
        <w:pStyle w:val="Tekstpodstawowywcity"/>
        <w:tabs>
          <w:tab w:val="num" w:pos="0"/>
        </w:tabs>
        <w:ind w:left="0"/>
        <w:jc w:val="both"/>
        <w:rPr>
          <w:sz w:val="22"/>
          <w:szCs w:val="22"/>
        </w:rPr>
      </w:pPr>
      <w:r w:rsidRPr="000505C1">
        <w:rPr>
          <w:sz w:val="22"/>
          <w:szCs w:val="22"/>
        </w:rPr>
        <w:t>Ocena ofert wystawiona zostanie w oparciu o dane przedstawione w formularzu ofertowym</w:t>
      </w:r>
      <w:r>
        <w:rPr>
          <w:sz w:val="22"/>
          <w:szCs w:val="22"/>
        </w:rPr>
        <w:t xml:space="preserve"> oraz oświadczenia złożone w trakcie negocjacji</w:t>
      </w:r>
      <w:r w:rsidRPr="000505C1">
        <w:rPr>
          <w:sz w:val="22"/>
          <w:szCs w:val="22"/>
        </w:rPr>
        <w:t>.</w:t>
      </w:r>
    </w:p>
    <w:p w:rsidR="002F562F" w:rsidRPr="00055EBD" w:rsidRDefault="002F562F" w:rsidP="00055EBD">
      <w:pPr>
        <w:pStyle w:val="Tekstpodstawowy2"/>
        <w:tabs>
          <w:tab w:val="num" w:pos="864"/>
        </w:tabs>
        <w:spacing w:after="0" w:line="240" w:lineRule="auto"/>
        <w:jc w:val="both"/>
        <w:rPr>
          <w:rStyle w:val="FontStyle58"/>
          <w:rFonts w:ascii="Times New Roman" w:hAnsi="Times New Roman" w:cs="Times New Roman"/>
          <w:sz w:val="22"/>
          <w:szCs w:val="22"/>
        </w:rPr>
      </w:pPr>
      <w:r w:rsidRPr="00055EBD">
        <w:rPr>
          <w:rStyle w:val="FontStyle58"/>
          <w:rFonts w:ascii="Times New Roman" w:hAnsi="Times New Roman" w:cs="Times New Roman"/>
          <w:sz w:val="22"/>
          <w:szCs w:val="22"/>
        </w:rPr>
        <w:t>Punkty wynikające z algorytmu matematycznego, uzyskane przez Przyjmującego zamówienie, zostaną zaokrąglone (zgodnie z zasadami matematycznymi) do dwóch miejsc po przecinku.</w:t>
      </w:r>
    </w:p>
    <w:p w:rsidR="008B0B8E" w:rsidRPr="00044843" w:rsidRDefault="008B0B8E" w:rsidP="004628B1">
      <w:pPr>
        <w:autoSpaceDE w:val="0"/>
        <w:autoSpaceDN w:val="0"/>
        <w:adjustRightInd w:val="0"/>
        <w:outlineLvl w:val="0"/>
        <w:rPr>
          <w:b/>
          <w:bCs/>
          <w:i/>
          <w:color w:val="000000"/>
          <w:sz w:val="22"/>
          <w:szCs w:val="22"/>
        </w:rPr>
      </w:pPr>
      <w:r w:rsidRPr="00044843">
        <w:rPr>
          <w:b/>
          <w:bCs/>
          <w:i/>
          <w:color w:val="000000"/>
          <w:sz w:val="22"/>
          <w:szCs w:val="22"/>
        </w:rPr>
        <w:t>II</w:t>
      </w:r>
      <w:r>
        <w:rPr>
          <w:b/>
          <w:bCs/>
          <w:i/>
          <w:color w:val="000000"/>
          <w:sz w:val="22"/>
          <w:szCs w:val="22"/>
        </w:rPr>
        <w:t>I. Ocena końcowa oferty.</w:t>
      </w:r>
    </w:p>
    <w:p w:rsidR="00074C43" w:rsidRDefault="00074C43" w:rsidP="00250A2E">
      <w:pPr>
        <w:pStyle w:val="Lista"/>
        <w:ind w:left="0" w:firstLine="0"/>
        <w:jc w:val="both"/>
        <w:rPr>
          <w:sz w:val="22"/>
          <w:szCs w:val="22"/>
        </w:rPr>
      </w:pPr>
    </w:p>
    <w:p w:rsidR="00250A2E" w:rsidRDefault="00250A2E" w:rsidP="00250A2E">
      <w:pPr>
        <w:pStyle w:val="Lista"/>
        <w:ind w:left="0" w:firstLine="0"/>
        <w:jc w:val="both"/>
        <w:rPr>
          <w:sz w:val="22"/>
          <w:szCs w:val="22"/>
        </w:rPr>
      </w:pPr>
      <w:r w:rsidRPr="00BF3B48">
        <w:rPr>
          <w:sz w:val="22"/>
          <w:szCs w:val="22"/>
        </w:rPr>
        <w:t>Zamówienie zostanie powierzone Oferent</w:t>
      </w:r>
      <w:r>
        <w:rPr>
          <w:sz w:val="22"/>
          <w:szCs w:val="22"/>
        </w:rPr>
        <w:t>owi</w:t>
      </w:r>
      <w:r w:rsidRPr="00BF3B48">
        <w:rPr>
          <w:sz w:val="22"/>
          <w:szCs w:val="22"/>
        </w:rPr>
        <w:t>, któr</w:t>
      </w:r>
      <w:r>
        <w:rPr>
          <w:sz w:val="22"/>
          <w:szCs w:val="22"/>
        </w:rPr>
        <w:t>y</w:t>
      </w:r>
      <w:r w:rsidRPr="00BF3B48">
        <w:rPr>
          <w:sz w:val="22"/>
          <w:szCs w:val="22"/>
        </w:rPr>
        <w:t xml:space="preserve"> uzyska najwyższą liczbę punktów</w:t>
      </w:r>
      <w:r>
        <w:rPr>
          <w:sz w:val="22"/>
          <w:szCs w:val="22"/>
        </w:rPr>
        <w:t xml:space="preserve"> ( po zakończeniu negocjacji)</w:t>
      </w:r>
      <w:r w:rsidRPr="00BF3B48">
        <w:rPr>
          <w:sz w:val="22"/>
          <w:szCs w:val="22"/>
        </w:rPr>
        <w:t xml:space="preserve">. </w:t>
      </w:r>
    </w:p>
    <w:p w:rsidR="00250A2E" w:rsidRPr="00BF3B48" w:rsidRDefault="00250A2E" w:rsidP="00250A2E">
      <w:pPr>
        <w:pStyle w:val="Lista"/>
        <w:ind w:left="0" w:firstLine="0"/>
        <w:jc w:val="both"/>
        <w:rPr>
          <w:sz w:val="22"/>
          <w:szCs w:val="22"/>
        </w:rPr>
      </w:pPr>
      <w:r w:rsidRPr="00BF3B48">
        <w:rPr>
          <w:sz w:val="22"/>
          <w:szCs w:val="22"/>
        </w:rPr>
        <w:t>W przypa</w:t>
      </w:r>
      <w:r>
        <w:rPr>
          <w:sz w:val="22"/>
          <w:szCs w:val="22"/>
        </w:rPr>
        <w:t xml:space="preserve">dku gdy </w:t>
      </w:r>
      <w:r w:rsidRPr="00BF3B48">
        <w:rPr>
          <w:sz w:val="22"/>
          <w:szCs w:val="22"/>
        </w:rPr>
        <w:t>ofert</w:t>
      </w:r>
      <w:r>
        <w:rPr>
          <w:sz w:val="22"/>
          <w:szCs w:val="22"/>
        </w:rPr>
        <w:t xml:space="preserve">y otrzymają tę samą </w:t>
      </w:r>
      <w:r w:rsidRPr="00BF3B48">
        <w:rPr>
          <w:sz w:val="22"/>
          <w:szCs w:val="22"/>
        </w:rPr>
        <w:t>liczb</w:t>
      </w:r>
      <w:r>
        <w:rPr>
          <w:sz w:val="22"/>
          <w:szCs w:val="22"/>
        </w:rPr>
        <w:t>ę</w:t>
      </w:r>
      <w:r w:rsidRPr="00BF3B48">
        <w:rPr>
          <w:sz w:val="22"/>
          <w:szCs w:val="22"/>
        </w:rPr>
        <w:t xml:space="preserve"> punktów Udzielając</w:t>
      </w:r>
      <w:r>
        <w:rPr>
          <w:sz w:val="22"/>
          <w:szCs w:val="22"/>
        </w:rPr>
        <w:t>y</w:t>
      </w:r>
      <w:r w:rsidRPr="00BF3B48">
        <w:rPr>
          <w:sz w:val="22"/>
          <w:szCs w:val="22"/>
        </w:rPr>
        <w:t xml:space="preserve"> zamówienie</w:t>
      </w:r>
      <w:r>
        <w:rPr>
          <w:sz w:val="22"/>
          <w:szCs w:val="22"/>
        </w:rPr>
        <w:t xml:space="preserve"> przeprowadzi dodatkowe negocjacje cenowe</w:t>
      </w:r>
      <w:r w:rsidRPr="00BF3B48">
        <w:rPr>
          <w:sz w:val="22"/>
          <w:szCs w:val="22"/>
        </w:rPr>
        <w:t>.</w:t>
      </w:r>
    </w:p>
    <w:p w:rsidR="00A411B0" w:rsidRPr="008B0B8E" w:rsidRDefault="00A411B0" w:rsidP="00A411B0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8A3007" w:rsidRPr="00C33CBA" w:rsidRDefault="008A3007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</w:t>
      </w:r>
      <w:r w:rsidRPr="00C33CBA">
        <w:rPr>
          <w:b/>
          <w:bCs/>
          <w:color w:val="000000"/>
          <w:sz w:val="22"/>
          <w:szCs w:val="22"/>
        </w:rPr>
        <w:t xml:space="preserve">. 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Termin związania ofertą</w:t>
      </w:r>
    </w:p>
    <w:p w:rsidR="008A3007" w:rsidRDefault="008A3007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8A3007" w:rsidRPr="00C33CBA" w:rsidRDefault="008A3007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Przyjmujący zamówienie będzie związany ofertą przez okres do 30 dni licząc od dnia, w którym</w:t>
      </w:r>
      <w:r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upływa termin składania ofert.</w:t>
      </w:r>
    </w:p>
    <w:p w:rsidR="00E65666" w:rsidRDefault="00E65666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8A3007" w:rsidRPr="00C33CBA" w:rsidRDefault="008A3007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 w:rsidRPr="00C33CBA">
        <w:rPr>
          <w:b/>
          <w:bCs/>
          <w:color w:val="000000"/>
          <w:sz w:val="22"/>
          <w:szCs w:val="22"/>
        </w:rPr>
        <w:t>X</w:t>
      </w:r>
      <w:r w:rsidR="00115940">
        <w:rPr>
          <w:b/>
          <w:bCs/>
          <w:color w:val="000000"/>
          <w:sz w:val="22"/>
          <w:szCs w:val="22"/>
        </w:rPr>
        <w:t>I</w:t>
      </w:r>
      <w:r w:rsidRPr="00C33CBA">
        <w:rPr>
          <w:b/>
          <w:bCs/>
          <w:color w:val="000000"/>
          <w:sz w:val="22"/>
          <w:szCs w:val="22"/>
        </w:rPr>
        <w:t xml:space="preserve">. 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Miejsce i termin składania ofert</w:t>
      </w:r>
    </w:p>
    <w:p w:rsidR="008A3007" w:rsidRDefault="008A3007" w:rsidP="008A3007">
      <w:pPr>
        <w:autoSpaceDE w:val="0"/>
        <w:autoSpaceDN w:val="0"/>
        <w:adjustRightInd w:val="0"/>
        <w:jc w:val="both"/>
        <w:rPr>
          <w:b/>
          <w:color w:val="000000"/>
          <w:sz w:val="22"/>
          <w:szCs w:val="22"/>
        </w:rPr>
      </w:pPr>
    </w:p>
    <w:p w:rsidR="008A3007" w:rsidRDefault="008A3007" w:rsidP="00364AD4">
      <w:pPr>
        <w:numPr>
          <w:ilvl w:val="0"/>
          <w:numId w:val="1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/>
          <w:color w:val="000000"/>
          <w:sz w:val="22"/>
          <w:szCs w:val="22"/>
        </w:rPr>
      </w:pPr>
      <w:r w:rsidRPr="00740E35">
        <w:rPr>
          <w:color w:val="000000"/>
          <w:sz w:val="22"/>
          <w:szCs w:val="22"/>
        </w:rPr>
        <w:t xml:space="preserve">Oferty należy składać osobiście, lub pocztą - decyduje data otrzymania oferty przez Udzielającego zamówienia - w zaklejonych kopertach w </w:t>
      </w:r>
      <w:r w:rsidR="006D3E4B" w:rsidRPr="00740E35">
        <w:rPr>
          <w:color w:val="000000"/>
          <w:sz w:val="22"/>
          <w:szCs w:val="22"/>
        </w:rPr>
        <w:t>Sekretariacie</w:t>
      </w:r>
      <w:r w:rsidRPr="00740E35">
        <w:rPr>
          <w:color w:val="000000"/>
          <w:sz w:val="22"/>
          <w:szCs w:val="22"/>
        </w:rPr>
        <w:t xml:space="preserve"> SP ZOZ Szpitala nr 2 im. dr T. Boczonia </w:t>
      </w:r>
      <w:r w:rsidR="00AA6A6D" w:rsidRPr="00740E35">
        <w:rPr>
          <w:color w:val="000000"/>
          <w:sz w:val="22"/>
          <w:szCs w:val="22"/>
        </w:rPr>
        <w:t xml:space="preserve"> </w:t>
      </w:r>
      <w:r w:rsidR="00AA6A6D" w:rsidRPr="00740E35">
        <w:rPr>
          <w:color w:val="000000"/>
          <w:sz w:val="22"/>
          <w:szCs w:val="22"/>
        </w:rPr>
        <w:br/>
      </w:r>
      <w:r w:rsidRPr="00740E35">
        <w:rPr>
          <w:color w:val="000000"/>
          <w:sz w:val="22"/>
          <w:szCs w:val="22"/>
        </w:rPr>
        <w:t>w Mysłowicach, ul. Bytomska 41 do dnia</w:t>
      </w:r>
      <w:r w:rsidR="00507BA0" w:rsidRPr="00740E35">
        <w:rPr>
          <w:color w:val="000000"/>
          <w:sz w:val="22"/>
          <w:szCs w:val="22"/>
        </w:rPr>
        <w:t xml:space="preserve"> </w:t>
      </w:r>
      <w:r w:rsidR="00946D6F">
        <w:rPr>
          <w:b/>
          <w:color w:val="000000"/>
          <w:sz w:val="22"/>
          <w:szCs w:val="22"/>
        </w:rPr>
        <w:t>14</w:t>
      </w:r>
      <w:r w:rsidR="000E7FB7" w:rsidRPr="00740E35">
        <w:rPr>
          <w:b/>
          <w:color w:val="000000"/>
          <w:sz w:val="22"/>
          <w:szCs w:val="22"/>
        </w:rPr>
        <w:t>.</w:t>
      </w:r>
      <w:r w:rsidR="00946D6F">
        <w:rPr>
          <w:b/>
          <w:color w:val="000000"/>
          <w:sz w:val="22"/>
          <w:szCs w:val="22"/>
        </w:rPr>
        <w:t>09</w:t>
      </w:r>
      <w:r w:rsidR="005853F4" w:rsidRPr="00740E35">
        <w:rPr>
          <w:b/>
          <w:color w:val="000000"/>
          <w:sz w:val="22"/>
          <w:szCs w:val="22"/>
        </w:rPr>
        <w:t>.20</w:t>
      </w:r>
      <w:r w:rsidR="00946D6F">
        <w:rPr>
          <w:b/>
          <w:color w:val="000000"/>
          <w:sz w:val="22"/>
          <w:szCs w:val="22"/>
        </w:rPr>
        <w:t>21</w:t>
      </w:r>
      <w:r w:rsidRPr="00740E35">
        <w:rPr>
          <w:b/>
          <w:color w:val="000000"/>
          <w:sz w:val="22"/>
          <w:szCs w:val="22"/>
        </w:rPr>
        <w:t xml:space="preserve"> r. do godz. </w:t>
      </w:r>
      <w:r w:rsidR="009B4DA4">
        <w:rPr>
          <w:b/>
          <w:color w:val="000000"/>
          <w:sz w:val="22"/>
          <w:szCs w:val="22"/>
        </w:rPr>
        <w:t>9</w:t>
      </w:r>
      <w:r w:rsidRPr="00740E35">
        <w:rPr>
          <w:b/>
          <w:color w:val="000000"/>
          <w:sz w:val="22"/>
          <w:szCs w:val="22"/>
        </w:rPr>
        <w:t>.</w:t>
      </w:r>
      <w:r w:rsidR="001C0866">
        <w:rPr>
          <w:b/>
          <w:color w:val="000000"/>
          <w:sz w:val="22"/>
          <w:szCs w:val="22"/>
        </w:rPr>
        <w:t>3</w:t>
      </w:r>
      <w:r w:rsidRPr="00740E35">
        <w:rPr>
          <w:b/>
          <w:color w:val="000000"/>
          <w:sz w:val="22"/>
          <w:szCs w:val="22"/>
        </w:rPr>
        <w:t>0</w:t>
      </w:r>
    </w:p>
    <w:p w:rsidR="008A3007" w:rsidRPr="00B86A1D" w:rsidRDefault="008A3007" w:rsidP="00364AD4">
      <w:pPr>
        <w:numPr>
          <w:ilvl w:val="0"/>
          <w:numId w:val="1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/>
          <w:color w:val="000000"/>
          <w:sz w:val="22"/>
          <w:szCs w:val="22"/>
        </w:rPr>
      </w:pPr>
      <w:r w:rsidRPr="00740E35">
        <w:rPr>
          <w:color w:val="000000"/>
          <w:sz w:val="22"/>
          <w:szCs w:val="22"/>
        </w:rPr>
        <w:t xml:space="preserve">Oferta, która wpłynie do SP ZOZ Szpitala nr 2 im. dr T. Boczonia po upływie terminu składania ofert niezależnie od </w:t>
      </w:r>
      <w:r w:rsidR="00CF6184" w:rsidRPr="00740E35">
        <w:rPr>
          <w:color w:val="000000"/>
          <w:sz w:val="22"/>
          <w:szCs w:val="22"/>
        </w:rPr>
        <w:t>sposobu, w jaki</w:t>
      </w:r>
      <w:r w:rsidRPr="00740E35">
        <w:rPr>
          <w:color w:val="000000"/>
          <w:sz w:val="22"/>
          <w:szCs w:val="22"/>
        </w:rPr>
        <w:t xml:space="preserve"> Oferent składa ofertę będzie odesłana bez otwierania na adres zwrotny.</w:t>
      </w:r>
    </w:p>
    <w:p w:rsidR="008A3007" w:rsidRDefault="008A3007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8A3007" w:rsidRPr="00C33CBA" w:rsidRDefault="008A3007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 w:rsidRPr="00C33CBA">
        <w:rPr>
          <w:b/>
          <w:bCs/>
          <w:color w:val="000000"/>
          <w:sz w:val="22"/>
          <w:szCs w:val="22"/>
        </w:rPr>
        <w:t>X</w:t>
      </w:r>
      <w:r>
        <w:rPr>
          <w:b/>
          <w:bCs/>
          <w:color w:val="000000"/>
          <w:sz w:val="22"/>
          <w:szCs w:val="22"/>
        </w:rPr>
        <w:t>I</w:t>
      </w:r>
      <w:r w:rsidR="008072B7">
        <w:rPr>
          <w:b/>
          <w:bCs/>
          <w:color w:val="000000"/>
          <w:sz w:val="22"/>
          <w:szCs w:val="22"/>
        </w:rPr>
        <w:t>I</w:t>
      </w:r>
      <w:r w:rsidRPr="00C33CBA">
        <w:rPr>
          <w:b/>
          <w:bCs/>
          <w:color w:val="000000"/>
          <w:sz w:val="22"/>
          <w:szCs w:val="22"/>
        </w:rPr>
        <w:t xml:space="preserve">. </w:t>
      </w:r>
      <w:r>
        <w:rPr>
          <w:b/>
          <w:bCs/>
          <w:color w:val="000000"/>
          <w:sz w:val="22"/>
          <w:szCs w:val="22"/>
        </w:rPr>
        <w:tab/>
        <w:t>Miejsce i termin otwarcia ofert</w:t>
      </w:r>
    </w:p>
    <w:p w:rsidR="008A3007" w:rsidRDefault="008A3007" w:rsidP="008A3007">
      <w:pPr>
        <w:autoSpaceDE w:val="0"/>
        <w:autoSpaceDN w:val="0"/>
        <w:adjustRightInd w:val="0"/>
        <w:jc w:val="both"/>
        <w:rPr>
          <w:b/>
          <w:color w:val="000000"/>
          <w:sz w:val="22"/>
          <w:szCs w:val="22"/>
        </w:rPr>
      </w:pPr>
    </w:p>
    <w:p w:rsidR="008A3007" w:rsidRDefault="008A3007" w:rsidP="00364AD4">
      <w:pPr>
        <w:numPr>
          <w:ilvl w:val="0"/>
          <w:numId w:val="18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740E35">
        <w:rPr>
          <w:color w:val="000000"/>
          <w:sz w:val="22"/>
          <w:szCs w:val="22"/>
        </w:rPr>
        <w:t xml:space="preserve">Otwarcie ofert odbędzie się dnia </w:t>
      </w:r>
      <w:r w:rsidR="00946D6F">
        <w:rPr>
          <w:b/>
          <w:color w:val="000000"/>
          <w:sz w:val="22"/>
          <w:szCs w:val="22"/>
        </w:rPr>
        <w:t>14</w:t>
      </w:r>
      <w:r w:rsidR="000E7FB7" w:rsidRPr="00BA6A01">
        <w:rPr>
          <w:b/>
          <w:color w:val="000000"/>
          <w:sz w:val="22"/>
          <w:szCs w:val="22"/>
        </w:rPr>
        <w:t>.</w:t>
      </w:r>
      <w:r w:rsidR="00946D6F">
        <w:rPr>
          <w:b/>
          <w:color w:val="000000"/>
          <w:sz w:val="22"/>
          <w:szCs w:val="22"/>
        </w:rPr>
        <w:t>09</w:t>
      </w:r>
      <w:r w:rsidR="005853F4" w:rsidRPr="00740E35">
        <w:rPr>
          <w:b/>
          <w:color w:val="000000"/>
          <w:sz w:val="22"/>
          <w:szCs w:val="22"/>
        </w:rPr>
        <w:t>.20</w:t>
      </w:r>
      <w:r w:rsidR="00946D6F">
        <w:rPr>
          <w:b/>
          <w:color w:val="000000"/>
          <w:sz w:val="22"/>
          <w:szCs w:val="22"/>
        </w:rPr>
        <w:t>21</w:t>
      </w:r>
      <w:r w:rsidR="00BC45F6">
        <w:rPr>
          <w:b/>
          <w:color w:val="000000"/>
          <w:sz w:val="22"/>
          <w:szCs w:val="22"/>
        </w:rPr>
        <w:t xml:space="preserve"> r. o godz. </w:t>
      </w:r>
      <w:r w:rsidR="001C0866">
        <w:rPr>
          <w:b/>
          <w:color w:val="000000"/>
          <w:sz w:val="22"/>
          <w:szCs w:val="22"/>
        </w:rPr>
        <w:t>1</w:t>
      </w:r>
      <w:r w:rsidR="00074C43">
        <w:rPr>
          <w:b/>
          <w:color w:val="000000"/>
          <w:sz w:val="22"/>
          <w:szCs w:val="22"/>
        </w:rPr>
        <w:t>0</w:t>
      </w:r>
      <w:r w:rsidRPr="00740E35">
        <w:rPr>
          <w:b/>
          <w:color w:val="000000"/>
          <w:sz w:val="22"/>
          <w:szCs w:val="22"/>
        </w:rPr>
        <w:t>.</w:t>
      </w:r>
      <w:r w:rsidR="001C0866">
        <w:rPr>
          <w:b/>
          <w:color w:val="000000"/>
          <w:sz w:val="22"/>
          <w:szCs w:val="22"/>
        </w:rPr>
        <w:t>0</w:t>
      </w:r>
      <w:r w:rsidR="004410C4">
        <w:rPr>
          <w:b/>
          <w:color w:val="000000"/>
          <w:sz w:val="22"/>
          <w:szCs w:val="22"/>
        </w:rPr>
        <w:t>0</w:t>
      </w:r>
      <w:r w:rsidRPr="00740E35">
        <w:rPr>
          <w:color w:val="000000"/>
          <w:sz w:val="22"/>
          <w:szCs w:val="22"/>
        </w:rPr>
        <w:t xml:space="preserve"> w </w:t>
      </w:r>
      <w:r w:rsidR="001E6167">
        <w:rPr>
          <w:color w:val="000000"/>
          <w:sz w:val="22"/>
          <w:szCs w:val="22"/>
        </w:rPr>
        <w:t>Sali konferencyjnej</w:t>
      </w:r>
      <w:r w:rsidRPr="00740E35">
        <w:rPr>
          <w:color w:val="000000"/>
          <w:sz w:val="22"/>
          <w:szCs w:val="22"/>
        </w:rPr>
        <w:t xml:space="preserve"> </w:t>
      </w:r>
      <w:r w:rsidR="00E65666">
        <w:rPr>
          <w:color w:val="000000"/>
          <w:sz w:val="22"/>
          <w:szCs w:val="22"/>
        </w:rPr>
        <w:t>(</w:t>
      </w:r>
      <w:r w:rsidRPr="00740E35">
        <w:rPr>
          <w:color w:val="000000"/>
          <w:sz w:val="22"/>
          <w:szCs w:val="22"/>
        </w:rPr>
        <w:t>w budynku Szpitala</w:t>
      </w:r>
      <w:r w:rsidR="001E6167">
        <w:rPr>
          <w:color w:val="000000"/>
          <w:sz w:val="22"/>
          <w:szCs w:val="22"/>
        </w:rPr>
        <w:t xml:space="preserve"> </w:t>
      </w:r>
      <w:r w:rsidR="00E65666">
        <w:rPr>
          <w:color w:val="000000"/>
          <w:sz w:val="22"/>
          <w:szCs w:val="22"/>
        </w:rPr>
        <w:t xml:space="preserve">                        </w:t>
      </w:r>
      <w:r w:rsidR="001E6167">
        <w:rPr>
          <w:color w:val="000000"/>
          <w:sz w:val="22"/>
          <w:szCs w:val="22"/>
        </w:rPr>
        <w:t xml:space="preserve"> II</w:t>
      </w:r>
      <w:r w:rsidR="00A11A04">
        <w:rPr>
          <w:color w:val="000000"/>
          <w:sz w:val="22"/>
          <w:szCs w:val="22"/>
        </w:rPr>
        <w:t xml:space="preserve"> </w:t>
      </w:r>
      <w:r w:rsidR="001E6167">
        <w:rPr>
          <w:color w:val="000000"/>
          <w:sz w:val="22"/>
          <w:szCs w:val="22"/>
        </w:rPr>
        <w:t>piętro).</w:t>
      </w:r>
    </w:p>
    <w:p w:rsidR="008A3007" w:rsidRDefault="008A3007" w:rsidP="00364AD4">
      <w:pPr>
        <w:numPr>
          <w:ilvl w:val="0"/>
          <w:numId w:val="18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740E35">
        <w:rPr>
          <w:color w:val="000000"/>
          <w:sz w:val="22"/>
          <w:szCs w:val="22"/>
        </w:rPr>
        <w:t>Otwarcia ofert dokona komisja konkursowa.</w:t>
      </w:r>
    </w:p>
    <w:p w:rsidR="00740E35" w:rsidRDefault="00740E35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8A3007" w:rsidRDefault="008A3007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 w:rsidRPr="00C33CBA">
        <w:rPr>
          <w:b/>
          <w:bCs/>
          <w:color w:val="000000"/>
          <w:sz w:val="22"/>
          <w:szCs w:val="22"/>
        </w:rPr>
        <w:t>X</w:t>
      </w:r>
      <w:r w:rsidR="00115940">
        <w:rPr>
          <w:b/>
          <w:bCs/>
          <w:color w:val="000000"/>
          <w:sz w:val="22"/>
          <w:szCs w:val="22"/>
        </w:rPr>
        <w:t>I</w:t>
      </w:r>
      <w:r w:rsidR="008072B7">
        <w:rPr>
          <w:b/>
          <w:bCs/>
          <w:color w:val="000000"/>
          <w:sz w:val="22"/>
          <w:szCs w:val="22"/>
        </w:rPr>
        <w:t>II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  <w:t xml:space="preserve">Rozstrzygnięcie konkursu </w:t>
      </w:r>
    </w:p>
    <w:p w:rsidR="008A3007" w:rsidRDefault="008A3007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8A3007" w:rsidRDefault="008A3007" w:rsidP="00364AD4">
      <w:pPr>
        <w:numPr>
          <w:ilvl w:val="0"/>
          <w:numId w:val="1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740E35">
        <w:rPr>
          <w:bCs/>
          <w:color w:val="000000"/>
          <w:sz w:val="22"/>
          <w:szCs w:val="22"/>
        </w:rPr>
        <w:t>Konkurs ofert na ś</w:t>
      </w:r>
      <w:r w:rsidRPr="00740E35">
        <w:rPr>
          <w:sz w:val="22"/>
          <w:szCs w:val="22"/>
          <w:lang w:eastAsia="ar-SA"/>
        </w:rPr>
        <w:t>wiadczenie usług medycznych w</w:t>
      </w:r>
      <w:r w:rsidR="00AA50DB" w:rsidRPr="00740E35">
        <w:rPr>
          <w:sz w:val="22"/>
          <w:szCs w:val="22"/>
          <w:lang w:eastAsia="ar-SA"/>
        </w:rPr>
        <w:t xml:space="preserve"> niniejszym zakresie</w:t>
      </w:r>
      <w:r w:rsidRPr="00740E35">
        <w:rPr>
          <w:sz w:val="22"/>
          <w:szCs w:val="22"/>
          <w:lang w:eastAsia="ar-SA"/>
        </w:rPr>
        <w:t xml:space="preserve"> </w:t>
      </w:r>
      <w:r w:rsidRPr="00740E35">
        <w:rPr>
          <w:bCs/>
          <w:color w:val="000000"/>
          <w:sz w:val="22"/>
          <w:szCs w:val="22"/>
        </w:rPr>
        <w:t xml:space="preserve">rozpoczyna się w miejscu </w:t>
      </w:r>
      <w:r w:rsidR="00AA50DB" w:rsidRPr="00740E35">
        <w:rPr>
          <w:bCs/>
          <w:color w:val="000000"/>
          <w:sz w:val="22"/>
          <w:szCs w:val="22"/>
        </w:rPr>
        <w:t xml:space="preserve"> </w:t>
      </w:r>
      <w:r w:rsidR="00AA50DB" w:rsidRPr="00740E35">
        <w:rPr>
          <w:bCs/>
          <w:color w:val="000000"/>
          <w:sz w:val="22"/>
          <w:szCs w:val="22"/>
        </w:rPr>
        <w:br/>
      </w:r>
      <w:r w:rsidRPr="00740E35">
        <w:rPr>
          <w:bCs/>
          <w:color w:val="000000"/>
          <w:sz w:val="22"/>
          <w:szCs w:val="22"/>
        </w:rPr>
        <w:t>i</w:t>
      </w:r>
      <w:r w:rsidR="00AA50DB" w:rsidRPr="00740E35">
        <w:rPr>
          <w:bCs/>
          <w:color w:val="000000"/>
          <w:sz w:val="22"/>
          <w:szCs w:val="22"/>
        </w:rPr>
        <w:t> </w:t>
      </w:r>
      <w:r w:rsidRPr="00740E35">
        <w:rPr>
          <w:bCs/>
          <w:color w:val="000000"/>
          <w:sz w:val="22"/>
          <w:szCs w:val="22"/>
        </w:rPr>
        <w:t>terminie</w:t>
      </w:r>
      <w:r w:rsidR="00AA50DB" w:rsidRPr="00740E35">
        <w:rPr>
          <w:bCs/>
          <w:color w:val="000000"/>
          <w:sz w:val="22"/>
          <w:szCs w:val="22"/>
        </w:rPr>
        <w:t> </w:t>
      </w:r>
      <w:r w:rsidRPr="00740E35">
        <w:rPr>
          <w:bCs/>
          <w:color w:val="000000"/>
          <w:sz w:val="22"/>
          <w:szCs w:val="22"/>
        </w:rPr>
        <w:t>wskazanym  w ogłoszeniu i trwa do czasu rozstrzygnięcia.</w:t>
      </w:r>
    </w:p>
    <w:p w:rsidR="00074C43" w:rsidRDefault="008A3007" w:rsidP="00364AD4">
      <w:pPr>
        <w:numPr>
          <w:ilvl w:val="0"/>
          <w:numId w:val="1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740E35">
        <w:rPr>
          <w:bCs/>
          <w:color w:val="000000"/>
          <w:sz w:val="22"/>
          <w:szCs w:val="22"/>
        </w:rPr>
        <w:t>Komisja konkursowa rozpatruje oferty w terminie nie późniejszym niż 14 dni od dnia składania ofert.</w:t>
      </w:r>
      <w:r w:rsidR="001E6167">
        <w:rPr>
          <w:bCs/>
          <w:color w:val="000000"/>
          <w:sz w:val="22"/>
          <w:szCs w:val="22"/>
        </w:rPr>
        <w:t xml:space="preserve"> </w:t>
      </w:r>
    </w:p>
    <w:p w:rsidR="008A3007" w:rsidRPr="00B86A1D" w:rsidRDefault="008A3007" w:rsidP="00364AD4">
      <w:pPr>
        <w:numPr>
          <w:ilvl w:val="0"/>
          <w:numId w:val="1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740E35">
        <w:rPr>
          <w:color w:val="000000"/>
          <w:sz w:val="22"/>
          <w:szCs w:val="22"/>
        </w:rPr>
        <w:t>Jeżeli Komisja konkursowa stwierdzi w ofercie oczywiste pomyłki, może wezwać oferenta do ich usunięcia w wyznaczonym terminie.</w:t>
      </w:r>
    </w:p>
    <w:p w:rsidR="008A3007" w:rsidRPr="00B86A1D" w:rsidRDefault="008A3007" w:rsidP="00364AD4">
      <w:pPr>
        <w:numPr>
          <w:ilvl w:val="0"/>
          <w:numId w:val="1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740E35">
        <w:rPr>
          <w:color w:val="000000"/>
          <w:sz w:val="22"/>
          <w:szCs w:val="22"/>
        </w:rPr>
        <w:t xml:space="preserve">Wezwanie oferenta do usunięcia braków następuje pisemnie i zostaje odnotowane w protokole  </w:t>
      </w:r>
      <w:r w:rsidRPr="00740E35">
        <w:rPr>
          <w:color w:val="000000"/>
          <w:sz w:val="22"/>
          <w:szCs w:val="22"/>
        </w:rPr>
        <w:br/>
        <w:t>z postępowania konkursowego.</w:t>
      </w:r>
    </w:p>
    <w:p w:rsidR="008A3007" w:rsidRPr="00740E35" w:rsidRDefault="008A3007" w:rsidP="00364AD4">
      <w:pPr>
        <w:numPr>
          <w:ilvl w:val="0"/>
          <w:numId w:val="1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740E35">
        <w:rPr>
          <w:bCs/>
          <w:color w:val="000000"/>
          <w:sz w:val="22"/>
          <w:szCs w:val="22"/>
        </w:rPr>
        <w:t xml:space="preserve">Komisja konkursowa niezwłocznie zawiadamia oferentów o zakończeniu konkursu i jego wyniku </w:t>
      </w:r>
      <w:r w:rsidR="00074C43">
        <w:rPr>
          <w:bCs/>
          <w:color w:val="000000"/>
          <w:sz w:val="22"/>
          <w:szCs w:val="22"/>
        </w:rPr>
        <w:t xml:space="preserve">za pośrednictwem strony internetowej Szpitala oraz </w:t>
      </w:r>
      <w:r w:rsidR="0010041E">
        <w:rPr>
          <w:bCs/>
          <w:color w:val="000000"/>
          <w:sz w:val="22"/>
          <w:szCs w:val="22"/>
        </w:rPr>
        <w:t>za pośrednictwem poczty elektronicznej</w:t>
      </w:r>
      <w:r w:rsidR="00074C43">
        <w:rPr>
          <w:bCs/>
          <w:color w:val="000000"/>
          <w:sz w:val="22"/>
          <w:szCs w:val="22"/>
        </w:rPr>
        <w:t xml:space="preserve"> na adres wskazany w ofercie</w:t>
      </w:r>
      <w:r w:rsidRPr="00740E35">
        <w:rPr>
          <w:bCs/>
          <w:color w:val="000000"/>
          <w:sz w:val="22"/>
          <w:szCs w:val="22"/>
        </w:rPr>
        <w:t>.</w:t>
      </w:r>
    </w:p>
    <w:p w:rsidR="008A3007" w:rsidRPr="006C2A38" w:rsidRDefault="008A3007" w:rsidP="008A3007">
      <w:pPr>
        <w:autoSpaceDE w:val="0"/>
        <w:autoSpaceDN w:val="0"/>
        <w:adjustRightInd w:val="0"/>
        <w:jc w:val="both"/>
        <w:rPr>
          <w:bCs/>
          <w:color w:val="000000"/>
        </w:rPr>
      </w:pPr>
    </w:p>
    <w:p w:rsidR="008A3007" w:rsidRDefault="008A3007" w:rsidP="00364AD4">
      <w:pPr>
        <w:numPr>
          <w:ilvl w:val="0"/>
          <w:numId w:val="31"/>
        </w:numPr>
        <w:tabs>
          <w:tab w:val="clear" w:pos="1080"/>
          <w:tab w:val="num" w:pos="720"/>
        </w:tabs>
        <w:autoSpaceDE w:val="0"/>
        <w:autoSpaceDN w:val="0"/>
        <w:adjustRightInd w:val="0"/>
        <w:ind w:left="720"/>
        <w:jc w:val="both"/>
        <w:rPr>
          <w:b/>
          <w:bCs/>
          <w:color w:val="000000"/>
          <w:sz w:val="22"/>
          <w:szCs w:val="22"/>
        </w:rPr>
      </w:pPr>
      <w:r w:rsidRPr="00C33CBA">
        <w:rPr>
          <w:b/>
          <w:bCs/>
          <w:color w:val="000000"/>
          <w:sz w:val="22"/>
          <w:szCs w:val="22"/>
        </w:rPr>
        <w:t>Pouczenie o środkach odwoławczych</w:t>
      </w:r>
    </w:p>
    <w:p w:rsidR="00DC4938" w:rsidRPr="00C33CBA" w:rsidRDefault="00DC4938" w:rsidP="00DC4938">
      <w:pPr>
        <w:autoSpaceDE w:val="0"/>
        <w:autoSpaceDN w:val="0"/>
        <w:adjustRightInd w:val="0"/>
        <w:ind w:left="360"/>
        <w:jc w:val="both"/>
        <w:rPr>
          <w:b/>
          <w:bCs/>
          <w:color w:val="000000"/>
          <w:sz w:val="22"/>
          <w:szCs w:val="22"/>
        </w:rPr>
      </w:pPr>
    </w:p>
    <w:p w:rsidR="003568E7" w:rsidRPr="00361762" w:rsidRDefault="003568E7" w:rsidP="00364AD4">
      <w:pPr>
        <w:numPr>
          <w:ilvl w:val="2"/>
          <w:numId w:val="20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361762">
        <w:rPr>
          <w:sz w:val="22"/>
          <w:szCs w:val="22"/>
        </w:rPr>
        <w:t>Świadczeniodawcom, których interes prawny doznał uszczerbku w wyniku naruszenia przez Szpital zasad przeprowadzania postępowania w sprawie zawarcia umowy o udzielanie świadczeń opieki zdrowotnej, przysługują środki odwoławcze i skarga na zasadach określonych poniżej.</w:t>
      </w:r>
    </w:p>
    <w:p w:rsidR="003568E7" w:rsidRPr="00361762" w:rsidRDefault="003568E7" w:rsidP="00364AD4">
      <w:pPr>
        <w:numPr>
          <w:ilvl w:val="2"/>
          <w:numId w:val="20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361762">
        <w:rPr>
          <w:sz w:val="22"/>
          <w:szCs w:val="22"/>
        </w:rPr>
        <w:t>Środki odwoławcze nie przysługują na:</w:t>
      </w:r>
    </w:p>
    <w:p w:rsidR="003568E7" w:rsidRPr="00361762" w:rsidRDefault="003568E7" w:rsidP="00364AD4">
      <w:pPr>
        <w:numPr>
          <w:ilvl w:val="3"/>
          <w:numId w:val="20"/>
        </w:numPr>
        <w:tabs>
          <w:tab w:val="clear" w:pos="2880"/>
          <w:tab w:val="num" w:pos="1260"/>
        </w:tabs>
        <w:ind w:hanging="2160"/>
        <w:rPr>
          <w:sz w:val="22"/>
          <w:szCs w:val="22"/>
        </w:rPr>
      </w:pPr>
      <w:r w:rsidRPr="00361762">
        <w:rPr>
          <w:sz w:val="22"/>
          <w:szCs w:val="22"/>
        </w:rPr>
        <w:t>wybór trybu postępowania;</w:t>
      </w:r>
    </w:p>
    <w:p w:rsidR="003568E7" w:rsidRPr="00361762" w:rsidRDefault="003568E7" w:rsidP="00364AD4">
      <w:pPr>
        <w:numPr>
          <w:ilvl w:val="3"/>
          <w:numId w:val="20"/>
        </w:numPr>
        <w:tabs>
          <w:tab w:val="clear" w:pos="2880"/>
          <w:tab w:val="num" w:pos="1260"/>
        </w:tabs>
        <w:ind w:left="1260" w:hanging="540"/>
        <w:rPr>
          <w:sz w:val="22"/>
          <w:szCs w:val="22"/>
        </w:rPr>
      </w:pPr>
      <w:r w:rsidRPr="00361762">
        <w:rPr>
          <w:sz w:val="22"/>
          <w:szCs w:val="22"/>
        </w:rPr>
        <w:t>niedokonanie wyboru świadczeniodawcy;</w:t>
      </w:r>
    </w:p>
    <w:p w:rsidR="003568E7" w:rsidRPr="00361762" w:rsidRDefault="003568E7" w:rsidP="00364AD4">
      <w:pPr>
        <w:numPr>
          <w:ilvl w:val="3"/>
          <w:numId w:val="20"/>
        </w:numPr>
        <w:tabs>
          <w:tab w:val="clear" w:pos="2880"/>
          <w:tab w:val="num" w:pos="1260"/>
        </w:tabs>
        <w:ind w:left="1260" w:hanging="540"/>
        <w:jc w:val="both"/>
        <w:rPr>
          <w:sz w:val="22"/>
          <w:szCs w:val="22"/>
        </w:rPr>
      </w:pPr>
      <w:r w:rsidRPr="00361762">
        <w:rPr>
          <w:sz w:val="22"/>
          <w:szCs w:val="22"/>
        </w:rPr>
        <w:t>unieważnienie postępowania w sprawie zawarcia umowy o udzielanie świadczeń opieki zdrowotnej.</w:t>
      </w:r>
    </w:p>
    <w:p w:rsidR="003568E7" w:rsidRPr="00182220" w:rsidRDefault="003568E7" w:rsidP="00364AD4">
      <w:pPr>
        <w:numPr>
          <w:ilvl w:val="2"/>
          <w:numId w:val="20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182220">
        <w:rPr>
          <w:sz w:val="22"/>
          <w:szCs w:val="22"/>
        </w:rPr>
        <w:t>W toku postępowania w sprawie zawarcia umowy o udzielanie świadczeń opieki zdrowotnej, do czasu zakończenia postępowania, oferent może złożyć do komisji umotywowany protest w terminie 7 dni roboczych od dnia dokonania zaskarżonej czynności.</w:t>
      </w:r>
    </w:p>
    <w:p w:rsidR="003568E7" w:rsidRPr="009024AB" w:rsidRDefault="003568E7" w:rsidP="00364AD4">
      <w:pPr>
        <w:numPr>
          <w:ilvl w:val="2"/>
          <w:numId w:val="20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Do czasu rozpatrzenia protestu postępowanie w sprawie zawarcia umowy o udzielanie świadczeń opieki zdrowotnej ulega zawieszeniu, chyba że z treści protestu wynika, że jest on oczywiście bezzasadny.</w:t>
      </w:r>
    </w:p>
    <w:p w:rsidR="003568E7" w:rsidRPr="009024AB" w:rsidRDefault="003568E7" w:rsidP="00364AD4">
      <w:pPr>
        <w:numPr>
          <w:ilvl w:val="2"/>
          <w:numId w:val="20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Komisja rozpatruje i rozstrzyga protest w ciągu 7 dni od dnia jego otrzymania i udziela pisemnej odpowiedzi składającemu protest. Nieuwzględnienie protestu wymaga uzasadnienia.</w:t>
      </w:r>
    </w:p>
    <w:p w:rsidR="003568E7" w:rsidRPr="009024AB" w:rsidRDefault="003568E7" w:rsidP="00364AD4">
      <w:pPr>
        <w:numPr>
          <w:ilvl w:val="2"/>
          <w:numId w:val="20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Protest złożony po terminie nie podlega rozpatrzeniu.</w:t>
      </w:r>
    </w:p>
    <w:p w:rsidR="003568E7" w:rsidRPr="009024AB" w:rsidRDefault="003568E7" w:rsidP="00364AD4">
      <w:pPr>
        <w:numPr>
          <w:ilvl w:val="2"/>
          <w:numId w:val="20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Informację o wniesieniu protestu i jego rozstrzygnięciu niezwłocznie zamieszcza się na tablicy ogłoszeń oraz na stronie internetowej Szpitala.</w:t>
      </w:r>
    </w:p>
    <w:p w:rsidR="003568E7" w:rsidRPr="009024AB" w:rsidRDefault="003568E7" w:rsidP="00364AD4">
      <w:pPr>
        <w:numPr>
          <w:ilvl w:val="2"/>
          <w:numId w:val="20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W przypadku uwzględnienia protestu komisja powtarza zaskarżoną czynność.</w:t>
      </w:r>
    </w:p>
    <w:p w:rsidR="003568E7" w:rsidRPr="009024AB" w:rsidRDefault="003568E7" w:rsidP="00364AD4">
      <w:pPr>
        <w:numPr>
          <w:ilvl w:val="2"/>
          <w:numId w:val="20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Świadczeniodawca biorący udział w postępowaniu może wnieść do dyrektora Szpitala, w terminie 7 dni od dnia ogłoszenia o rozstrzygnięciu postępowania, odwołanie dotyczące rozstrzygnięcia postępowania. Odwołanie wniesione po terminie nie podlega rozpatrzeniu.</w:t>
      </w:r>
    </w:p>
    <w:p w:rsidR="003568E7" w:rsidRPr="009024AB" w:rsidRDefault="003568E7" w:rsidP="00364AD4">
      <w:pPr>
        <w:numPr>
          <w:ilvl w:val="2"/>
          <w:numId w:val="20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Odwołanie rozpatrywane jest w terminie 7 dni od dnia jego otrzymania. Wniesienie odwołania wstrzymuje zawarcie umowy o udzielanie świadczeń opieki zdrowotnej do czasu jego rozpatrzenia.</w:t>
      </w:r>
    </w:p>
    <w:p w:rsidR="00A342C7" w:rsidRDefault="00A342C7" w:rsidP="008A3007">
      <w:pPr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8A3007" w:rsidRDefault="008A3007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XV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Zawarcie umowy</w:t>
      </w:r>
    </w:p>
    <w:p w:rsidR="003D792A" w:rsidRPr="00C33CBA" w:rsidRDefault="003D792A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8A3007" w:rsidRDefault="008A3007" w:rsidP="00364AD4">
      <w:pPr>
        <w:numPr>
          <w:ilvl w:val="0"/>
          <w:numId w:val="2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38153F">
        <w:rPr>
          <w:bCs/>
          <w:color w:val="000000"/>
          <w:sz w:val="22"/>
          <w:szCs w:val="22"/>
        </w:rPr>
        <w:t>Udzielający zamówienie zawrze umowy z Przyjmującym zamówienie, którego oferta została wybrana przez komisję konkursową i uznana za najkorzystniejszą.</w:t>
      </w:r>
    </w:p>
    <w:p w:rsidR="008A3007" w:rsidRDefault="008A3007" w:rsidP="00364AD4">
      <w:pPr>
        <w:numPr>
          <w:ilvl w:val="0"/>
          <w:numId w:val="2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38153F">
        <w:rPr>
          <w:bCs/>
          <w:color w:val="000000"/>
          <w:sz w:val="22"/>
          <w:szCs w:val="22"/>
        </w:rPr>
        <w:t>Umowa na wykonywanie świadczeń zdrowotnych z wybranym Oferentem zostan</w:t>
      </w:r>
      <w:r w:rsidR="007A4BEA">
        <w:rPr>
          <w:bCs/>
          <w:color w:val="000000"/>
          <w:sz w:val="22"/>
          <w:szCs w:val="22"/>
        </w:rPr>
        <w:t>ie</w:t>
      </w:r>
      <w:r w:rsidRPr="0038153F">
        <w:rPr>
          <w:bCs/>
          <w:color w:val="000000"/>
          <w:sz w:val="22"/>
          <w:szCs w:val="22"/>
        </w:rPr>
        <w:t xml:space="preserve"> podpisan</w:t>
      </w:r>
      <w:r w:rsidR="007A4BEA">
        <w:rPr>
          <w:bCs/>
          <w:color w:val="000000"/>
          <w:sz w:val="22"/>
          <w:szCs w:val="22"/>
        </w:rPr>
        <w:t>a</w:t>
      </w:r>
      <w:r w:rsidRPr="0038153F">
        <w:rPr>
          <w:bCs/>
          <w:color w:val="000000"/>
          <w:sz w:val="22"/>
          <w:szCs w:val="22"/>
        </w:rPr>
        <w:t xml:space="preserve"> na okres </w:t>
      </w:r>
      <w:r w:rsidR="003C4BE1">
        <w:rPr>
          <w:bCs/>
          <w:color w:val="000000"/>
          <w:sz w:val="22"/>
          <w:szCs w:val="22"/>
        </w:rPr>
        <w:t>do 3</w:t>
      </w:r>
      <w:r w:rsidR="004410C4">
        <w:rPr>
          <w:bCs/>
          <w:color w:val="000000"/>
          <w:sz w:val="22"/>
          <w:szCs w:val="22"/>
        </w:rPr>
        <w:t>1</w:t>
      </w:r>
      <w:r w:rsidR="003C4BE1">
        <w:rPr>
          <w:bCs/>
          <w:color w:val="000000"/>
          <w:sz w:val="22"/>
          <w:szCs w:val="22"/>
        </w:rPr>
        <w:t>.</w:t>
      </w:r>
      <w:r w:rsidR="004410C4">
        <w:rPr>
          <w:bCs/>
          <w:color w:val="000000"/>
          <w:sz w:val="22"/>
          <w:szCs w:val="22"/>
        </w:rPr>
        <w:t>12</w:t>
      </w:r>
      <w:r w:rsidR="000A2097">
        <w:rPr>
          <w:bCs/>
          <w:color w:val="000000"/>
          <w:sz w:val="22"/>
          <w:szCs w:val="22"/>
        </w:rPr>
        <w:t>.2023</w:t>
      </w:r>
      <w:r w:rsidR="00790DF7">
        <w:rPr>
          <w:bCs/>
          <w:color w:val="000000"/>
          <w:sz w:val="22"/>
          <w:szCs w:val="22"/>
        </w:rPr>
        <w:t xml:space="preserve"> </w:t>
      </w:r>
      <w:r w:rsidR="003C4BE1">
        <w:rPr>
          <w:bCs/>
          <w:color w:val="000000"/>
          <w:sz w:val="22"/>
          <w:szCs w:val="22"/>
        </w:rPr>
        <w:t>r.</w:t>
      </w:r>
      <w:r w:rsidRPr="0038153F">
        <w:rPr>
          <w:bCs/>
          <w:color w:val="000000"/>
          <w:sz w:val="22"/>
          <w:szCs w:val="22"/>
        </w:rPr>
        <w:t xml:space="preserve"> zgodnie z wzorem um</w:t>
      </w:r>
      <w:r w:rsidR="00B8762E">
        <w:rPr>
          <w:bCs/>
          <w:color w:val="000000"/>
          <w:sz w:val="22"/>
          <w:szCs w:val="22"/>
        </w:rPr>
        <w:t>ó</w:t>
      </w:r>
      <w:r w:rsidRPr="0038153F">
        <w:rPr>
          <w:bCs/>
          <w:color w:val="000000"/>
          <w:sz w:val="22"/>
          <w:szCs w:val="22"/>
        </w:rPr>
        <w:t xml:space="preserve">w stanowiącym </w:t>
      </w:r>
      <w:r w:rsidR="00164050" w:rsidRPr="0038153F">
        <w:rPr>
          <w:bCs/>
          <w:color w:val="000000"/>
          <w:sz w:val="22"/>
          <w:szCs w:val="22"/>
          <w:u w:val="single"/>
        </w:rPr>
        <w:t>Załącznik nr 2</w:t>
      </w:r>
      <w:r w:rsidRPr="0038153F">
        <w:rPr>
          <w:bCs/>
          <w:color w:val="000000"/>
          <w:sz w:val="22"/>
          <w:szCs w:val="22"/>
          <w:u w:val="single"/>
        </w:rPr>
        <w:t xml:space="preserve"> do niniejszych Szczegółowych Warunków</w:t>
      </w:r>
      <w:r w:rsidRPr="0038153F">
        <w:rPr>
          <w:bCs/>
          <w:color w:val="000000"/>
          <w:sz w:val="22"/>
          <w:szCs w:val="22"/>
        </w:rPr>
        <w:t>.</w:t>
      </w:r>
    </w:p>
    <w:p w:rsidR="008F2163" w:rsidRDefault="008F2163" w:rsidP="008F2163">
      <w:pPr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8A3007" w:rsidRDefault="008A3007" w:rsidP="003D792A">
      <w:pPr>
        <w:numPr>
          <w:ilvl w:val="0"/>
          <w:numId w:val="31"/>
        </w:numPr>
        <w:tabs>
          <w:tab w:val="clear" w:pos="1080"/>
          <w:tab w:val="num" w:pos="720"/>
        </w:tabs>
        <w:autoSpaceDE w:val="0"/>
        <w:autoSpaceDN w:val="0"/>
        <w:adjustRightInd w:val="0"/>
        <w:ind w:left="720"/>
        <w:jc w:val="both"/>
        <w:rPr>
          <w:b/>
          <w:bCs/>
          <w:color w:val="000000"/>
          <w:sz w:val="22"/>
          <w:szCs w:val="22"/>
        </w:rPr>
      </w:pPr>
      <w:r w:rsidRPr="00C33CBA">
        <w:rPr>
          <w:b/>
          <w:bCs/>
          <w:color w:val="000000"/>
          <w:sz w:val="22"/>
          <w:szCs w:val="22"/>
        </w:rPr>
        <w:t>Kor</w:t>
      </w:r>
      <w:r>
        <w:rPr>
          <w:b/>
          <w:bCs/>
          <w:color w:val="000000"/>
          <w:sz w:val="22"/>
          <w:szCs w:val="22"/>
        </w:rPr>
        <w:t>espondencja</w:t>
      </w:r>
    </w:p>
    <w:p w:rsidR="003D792A" w:rsidRPr="00C33CBA" w:rsidRDefault="003D792A" w:rsidP="003D792A">
      <w:pPr>
        <w:autoSpaceDE w:val="0"/>
        <w:autoSpaceDN w:val="0"/>
        <w:adjustRightInd w:val="0"/>
        <w:ind w:left="360"/>
        <w:jc w:val="both"/>
        <w:rPr>
          <w:b/>
          <w:bCs/>
          <w:color w:val="000000"/>
          <w:sz w:val="22"/>
          <w:szCs w:val="22"/>
        </w:rPr>
      </w:pPr>
    </w:p>
    <w:p w:rsidR="008A3007" w:rsidRPr="0038153F" w:rsidRDefault="008A3007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8153F">
        <w:rPr>
          <w:color w:val="000000"/>
          <w:sz w:val="22"/>
          <w:szCs w:val="22"/>
        </w:rPr>
        <w:t>Korespondencję należy kierować na adres:</w:t>
      </w:r>
    </w:p>
    <w:p w:rsidR="008A3007" w:rsidRPr="0038153F" w:rsidRDefault="008A3007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8153F">
        <w:rPr>
          <w:color w:val="000000"/>
          <w:sz w:val="22"/>
          <w:szCs w:val="22"/>
        </w:rPr>
        <w:t>Samodzielny Publiczny Zakład Opieki Zdrowotnej Szpital nr 2 im. dr Tadeusza Boczonia</w:t>
      </w:r>
      <w:r w:rsidR="00BC675F">
        <w:rPr>
          <w:color w:val="000000"/>
          <w:sz w:val="22"/>
          <w:szCs w:val="22"/>
        </w:rPr>
        <w:t xml:space="preserve"> w Mysłowicach</w:t>
      </w:r>
    </w:p>
    <w:p w:rsidR="008A3007" w:rsidRPr="0038153F" w:rsidRDefault="008A3007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8153F">
        <w:rPr>
          <w:color w:val="000000"/>
          <w:sz w:val="22"/>
          <w:szCs w:val="22"/>
        </w:rPr>
        <w:t>ul. Bytomska 41, 41-400 Mysłowice</w:t>
      </w:r>
    </w:p>
    <w:p w:rsidR="008A3007" w:rsidRDefault="008A3007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:rsidR="008A3007" w:rsidRDefault="008A3007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</w:t>
      </w:r>
      <w:r w:rsidRPr="00C33CBA">
        <w:rPr>
          <w:b/>
          <w:bCs/>
          <w:color w:val="000000"/>
          <w:sz w:val="22"/>
          <w:szCs w:val="22"/>
        </w:rPr>
        <w:t>V</w:t>
      </w:r>
      <w:r>
        <w:rPr>
          <w:b/>
          <w:bCs/>
          <w:color w:val="000000"/>
          <w:sz w:val="22"/>
          <w:szCs w:val="22"/>
        </w:rPr>
        <w:t>II</w:t>
      </w:r>
      <w:r w:rsidRPr="00C33CBA">
        <w:rPr>
          <w:b/>
          <w:bCs/>
          <w:color w:val="000000"/>
          <w:sz w:val="22"/>
          <w:szCs w:val="22"/>
        </w:rPr>
        <w:t xml:space="preserve">. 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P</w:t>
      </w:r>
      <w:r>
        <w:rPr>
          <w:b/>
          <w:bCs/>
          <w:color w:val="000000"/>
          <w:sz w:val="22"/>
          <w:szCs w:val="22"/>
        </w:rPr>
        <w:t>ostanowienia końcowe</w:t>
      </w:r>
    </w:p>
    <w:p w:rsidR="003D792A" w:rsidRPr="00C33CBA" w:rsidRDefault="003D792A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:rsidR="003568E7" w:rsidRPr="0038153F" w:rsidRDefault="003568E7" w:rsidP="003568E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8153F">
        <w:rPr>
          <w:color w:val="000000"/>
          <w:sz w:val="22"/>
          <w:szCs w:val="22"/>
        </w:rPr>
        <w:t xml:space="preserve">W sprawach nie uregulowanych w niniejszych Szczegółowych Warunkach konkursu Ofert mają zastosowanie </w:t>
      </w:r>
      <w:r>
        <w:rPr>
          <w:color w:val="000000"/>
          <w:sz w:val="22"/>
          <w:szCs w:val="22"/>
        </w:rPr>
        <w:t xml:space="preserve">szczególnie </w:t>
      </w:r>
      <w:r w:rsidRPr="0038153F">
        <w:rPr>
          <w:color w:val="000000"/>
          <w:sz w:val="22"/>
          <w:szCs w:val="22"/>
        </w:rPr>
        <w:t>przepisy:</w:t>
      </w:r>
    </w:p>
    <w:p w:rsidR="003568E7" w:rsidRPr="00224EC4" w:rsidRDefault="003568E7" w:rsidP="00364AD4">
      <w:pPr>
        <w:numPr>
          <w:ilvl w:val="0"/>
          <w:numId w:val="22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Ustawy z dnia 15 kwietnia 2011r. o działalności leczniczej (</w:t>
      </w:r>
      <w:r w:rsidR="000A2097">
        <w:rPr>
          <w:sz w:val="22"/>
          <w:szCs w:val="22"/>
        </w:rPr>
        <w:t>Dz.U. z 2021</w:t>
      </w:r>
      <w:r w:rsidR="00790DF7">
        <w:rPr>
          <w:sz w:val="22"/>
          <w:szCs w:val="22"/>
        </w:rPr>
        <w:t xml:space="preserve"> </w:t>
      </w:r>
      <w:r w:rsidR="001C0866">
        <w:rPr>
          <w:sz w:val="22"/>
          <w:szCs w:val="22"/>
        </w:rPr>
        <w:t>r. poz.</w:t>
      </w:r>
      <w:r w:rsidR="000A2097">
        <w:rPr>
          <w:sz w:val="22"/>
          <w:szCs w:val="22"/>
        </w:rPr>
        <w:t xml:space="preserve"> 711</w:t>
      </w:r>
      <w:r>
        <w:rPr>
          <w:sz w:val="22"/>
          <w:szCs w:val="22"/>
        </w:rPr>
        <w:t>)</w:t>
      </w:r>
    </w:p>
    <w:p w:rsidR="003568E7" w:rsidRPr="0038153F" w:rsidRDefault="003568E7" w:rsidP="00364AD4">
      <w:pPr>
        <w:numPr>
          <w:ilvl w:val="0"/>
          <w:numId w:val="22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38153F">
        <w:rPr>
          <w:color w:val="000000"/>
          <w:sz w:val="22"/>
          <w:szCs w:val="22"/>
        </w:rPr>
        <w:t>Kodeksu Cywilnego</w:t>
      </w:r>
    </w:p>
    <w:p w:rsidR="0038153F" w:rsidRDefault="0038153F" w:rsidP="00AE1A01">
      <w:pPr>
        <w:autoSpaceDE w:val="0"/>
        <w:autoSpaceDN w:val="0"/>
        <w:adjustRightInd w:val="0"/>
        <w:jc w:val="both"/>
        <w:rPr>
          <w:color w:val="000000"/>
        </w:rPr>
      </w:pPr>
    </w:p>
    <w:p w:rsidR="00276407" w:rsidRDefault="00276407" w:rsidP="00AE1A01">
      <w:pPr>
        <w:autoSpaceDE w:val="0"/>
        <w:autoSpaceDN w:val="0"/>
        <w:adjustRightInd w:val="0"/>
        <w:jc w:val="both"/>
        <w:rPr>
          <w:color w:val="000000"/>
        </w:rPr>
      </w:pPr>
    </w:p>
    <w:p w:rsidR="00DC4938" w:rsidRPr="00FF761D" w:rsidRDefault="00DC4938" w:rsidP="00DC493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F761D">
        <w:rPr>
          <w:sz w:val="22"/>
          <w:szCs w:val="22"/>
        </w:rPr>
        <w:t>Załączniki :</w:t>
      </w:r>
    </w:p>
    <w:p w:rsidR="00DC4938" w:rsidRDefault="00DC4938" w:rsidP="00DC4938">
      <w:pPr>
        <w:numPr>
          <w:ilvl w:val="0"/>
          <w:numId w:val="8"/>
        </w:numPr>
        <w:rPr>
          <w:sz w:val="22"/>
          <w:szCs w:val="22"/>
        </w:rPr>
      </w:pPr>
      <w:r w:rsidRPr="00FF761D">
        <w:rPr>
          <w:sz w:val="22"/>
          <w:szCs w:val="22"/>
        </w:rPr>
        <w:t>Załącznik nr 1 – Formularz Oferty.</w:t>
      </w:r>
    </w:p>
    <w:p w:rsidR="001C0866" w:rsidRDefault="00DC4938" w:rsidP="00DC4938">
      <w:pPr>
        <w:numPr>
          <w:ilvl w:val="0"/>
          <w:numId w:val="8"/>
        </w:numPr>
        <w:rPr>
          <w:sz w:val="22"/>
          <w:szCs w:val="22"/>
        </w:rPr>
      </w:pPr>
      <w:r w:rsidRPr="00FF761D">
        <w:rPr>
          <w:sz w:val="22"/>
          <w:szCs w:val="22"/>
        </w:rPr>
        <w:t>Załącznik nr 2– Projekt umowy</w:t>
      </w:r>
      <w:r w:rsidR="001C0866">
        <w:rPr>
          <w:sz w:val="22"/>
          <w:szCs w:val="22"/>
        </w:rPr>
        <w:t xml:space="preserve"> </w:t>
      </w:r>
    </w:p>
    <w:p w:rsidR="001E765C" w:rsidRDefault="001E765C" w:rsidP="001C0866">
      <w:pPr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Załącznik nr 3 – Oświadczenie ws. polisy OC</w:t>
      </w:r>
    </w:p>
    <w:p w:rsidR="00DC4938" w:rsidRPr="00FF761D" w:rsidRDefault="00DC4938" w:rsidP="00DC4938">
      <w:pPr>
        <w:rPr>
          <w:sz w:val="22"/>
          <w:szCs w:val="22"/>
        </w:rPr>
      </w:pPr>
    </w:p>
    <w:p w:rsidR="002F6A75" w:rsidRDefault="002F6A75" w:rsidP="004628B1">
      <w:pPr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Zatwierdzone </w:t>
      </w:r>
      <w:r w:rsidR="00342CC5">
        <w:rPr>
          <w:sz w:val="22"/>
          <w:szCs w:val="22"/>
        </w:rPr>
        <w:t xml:space="preserve">przez Komisję </w:t>
      </w:r>
      <w:r w:rsidR="00620B48">
        <w:rPr>
          <w:sz w:val="22"/>
          <w:szCs w:val="22"/>
        </w:rPr>
        <w:t>Konkursową</w:t>
      </w:r>
      <w:r w:rsidR="00342CC5">
        <w:rPr>
          <w:sz w:val="22"/>
          <w:szCs w:val="22"/>
        </w:rPr>
        <w:t xml:space="preserve"> dn. </w:t>
      </w:r>
      <w:r w:rsidR="001D69A6">
        <w:rPr>
          <w:sz w:val="22"/>
          <w:szCs w:val="22"/>
        </w:rPr>
        <w:t>...............................</w:t>
      </w:r>
    </w:p>
    <w:p w:rsidR="002F6A75" w:rsidRDefault="002F6A75" w:rsidP="002F6A75">
      <w:pPr>
        <w:jc w:val="both"/>
        <w:rPr>
          <w:sz w:val="22"/>
          <w:szCs w:val="22"/>
        </w:rPr>
      </w:pPr>
    </w:p>
    <w:p w:rsidR="002F6A75" w:rsidRDefault="0005748A" w:rsidP="002F6A75">
      <w:pPr>
        <w:numPr>
          <w:ilvl w:val="2"/>
          <w:numId w:val="9"/>
        </w:numPr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Piotr Grzelec</w:t>
      </w:r>
      <w:r w:rsidR="00BF188F"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BF188F">
        <w:rPr>
          <w:sz w:val="22"/>
          <w:szCs w:val="22"/>
        </w:rPr>
        <w:tab/>
        <w:t>-</w:t>
      </w:r>
      <w:r w:rsidR="002F6A75">
        <w:rPr>
          <w:sz w:val="22"/>
          <w:szCs w:val="22"/>
        </w:rPr>
        <w:t>…………………………………………………</w:t>
      </w:r>
    </w:p>
    <w:p w:rsidR="002F6A75" w:rsidRDefault="00EF238D" w:rsidP="002F6A75">
      <w:pPr>
        <w:numPr>
          <w:ilvl w:val="2"/>
          <w:numId w:val="9"/>
        </w:numPr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Anna Saternus</w:t>
      </w:r>
      <w:r w:rsidR="00BF188F">
        <w:rPr>
          <w:sz w:val="22"/>
          <w:szCs w:val="22"/>
        </w:rPr>
        <w:tab/>
      </w:r>
      <w:r w:rsidR="00BF188F">
        <w:rPr>
          <w:sz w:val="22"/>
          <w:szCs w:val="22"/>
        </w:rPr>
        <w:tab/>
        <w:t>-</w:t>
      </w:r>
      <w:r w:rsidR="002F6A75">
        <w:rPr>
          <w:sz w:val="22"/>
          <w:szCs w:val="22"/>
        </w:rPr>
        <w:t>…………………………………………………</w:t>
      </w:r>
    </w:p>
    <w:p w:rsidR="002F6A75" w:rsidRDefault="0005748A" w:rsidP="002F6A75">
      <w:pPr>
        <w:numPr>
          <w:ilvl w:val="2"/>
          <w:numId w:val="9"/>
        </w:numPr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Marzena Żywot</w:t>
      </w:r>
      <w:r w:rsidR="00BF188F">
        <w:rPr>
          <w:sz w:val="22"/>
          <w:szCs w:val="22"/>
        </w:rPr>
        <w:tab/>
      </w:r>
      <w:r w:rsidR="00BF188F">
        <w:rPr>
          <w:sz w:val="22"/>
          <w:szCs w:val="22"/>
        </w:rPr>
        <w:tab/>
        <w:t>-</w:t>
      </w:r>
      <w:r w:rsidR="002F6A75">
        <w:rPr>
          <w:sz w:val="22"/>
          <w:szCs w:val="22"/>
        </w:rPr>
        <w:t>…………………………………………………</w:t>
      </w:r>
    </w:p>
    <w:p w:rsidR="002F6A75" w:rsidRDefault="009D721B" w:rsidP="002F6A75">
      <w:pPr>
        <w:numPr>
          <w:ilvl w:val="2"/>
          <w:numId w:val="9"/>
        </w:numPr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Magdalena Furmańska-Czajor</w:t>
      </w:r>
      <w:r>
        <w:rPr>
          <w:sz w:val="22"/>
          <w:szCs w:val="22"/>
        </w:rPr>
        <w:tab/>
      </w:r>
      <w:r w:rsidR="00BF188F">
        <w:rPr>
          <w:sz w:val="22"/>
          <w:szCs w:val="22"/>
        </w:rPr>
        <w:t>-</w:t>
      </w:r>
      <w:r w:rsidR="002F6A75">
        <w:rPr>
          <w:sz w:val="22"/>
          <w:szCs w:val="22"/>
        </w:rPr>
        <w:t>…………………………………………………</w:t>
      </w:r>
    </w:p>
    <w:p w:rsidR="00A961F8" w:rsidRDefault="00790DF7" w:rsidP="002F6A75">
      <w:pPr>
        <w:numPr>
          <w:ilvl w:val="2"/>
          <w:numId w:val="9"/>
        </w:numPr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Justyna Paul</w:t>
      </w:r>
      <w:r w:rsidR="00BF188F">
        <w:rPr>
          <w:sz w:val="22"/>
          <w:szCs w:val="22"/>
        </w:rPr>
        <w:tab/>
      </w:r>
      <w:r w:rsidR="00CF65D4">
        <w:rPr>
          <w:sz w:val="22"/>
          <w:szCs w:val="22"/>
        </w:rPr>
        <w:tab/>
      </w:r>
      <w:r w:rsidR="00BF188F">
        <w:rPr>
          <w:sz w:val="22"/>
          <w:szCs w:val="22"/>
        </w:rPr>
        <w:tab/>
        <w:t>-</w:t>
      </w:r>
      <w:r w:rsidR="00A961F8">
        <w:rPr>
          <w:sz w:val="22"/>
          <w:szCs w:val="22"/>
        </w:rPr>
        <w:t>…………………………………………………</w:t>
      </w:r>
    </w:p>
    <w:p w:rsidR="00BF188F" w:rsidRDefault="00BF188F" w:rsidP="00B81FFF">
      <w:pPr>
        <w:jc w:val="both"/>
        <w:rPr>
          <w:sz w:val="22"/>
          <w:szCs w:val="22"/>
        </w:rPr>
      </w:pPr>
    </w:p>
    <w:p w:rsidR="00BF188F" w:rsidRDefault="00BF188F" w:rsidP="00B81FFF">
      <w:pPr>
        <w:jc w:val="both"/>
        <w:rPr>
          <w:sz w:val="22"/>
          <w:szCs w:val="22"/>
        </w:rPr>
      </w:pPr>
    </w:p>
    <w:p w:rsidR="00B81FFF" w:rsidRPr="00BB3F19" w:rsidRDefault="00B81FFF" w:rsidP="00B81FFF">
      <w:pPr>
        <w:jc w:val="both"/>
        <w:rPr>
          <w:b/>
          <w:bCs/>
          <w:sz w:val="22"/>
          <w:szCs w:val="22"/>
        </w:rPr>
      </w:pPr>
      <w:r w:rsidRPr="004D36D1">
        <w:rPr>
          <w:sz w:val="22"/>
          <w:szCs w:val="22"/>
        </w:rPr>
        <w:t xml:space="preserve">Zatwierdził:   </w:t>
      </w:r>
    </w:p>
    <w:p w:rsidR="00A961F8" w:rsidRDefault="00A961F8" w:rsidP="00B81FFF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B81FFF" w:rsidRDefault="00B81FFF" w:rsidP="00B81FFF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  <w:r>
        <w:rPr>
          <w:sz w:val="22"/>
          <w:szCs w:val="22"/>
        </w:rPr>
        <w:t>Główny Księgowy:</w:t>
      </w:r>
    </w:p>
    <w:p w:rsidR="00B81FFF" w:rsidRDefault="00B81FFF" w:rsidP="00B81FFF">
      <w:pPr>
        <w:autoSpaceDE w:val="0"/>
        <w:autoSpaceDN w:val="0"/>
        <w:adjustRightInd w:val="0"/>
        <w:spacing w:line="360" w:lineRule="auto"/>
        <w:ind w:left="5666" w:firstLine="706"/>
        <w:jc w:val="both"/>
        <w:rPr>
          <w:sz w:val="22"/>
          <w:szCs w:val="22"/>
        </w:rPr>
      </w:pPr>
      <w:r>
        <w:rPr>
          <w:sz w:val="22"/>
          <w:szCs w:val="22"/>
        </w:rPr>
        <w:t>............................................</w:t>
      </w:r>
    </w:p>
    <w:p w:rsidR="00BA6D2B" w:rsidRDefault="00BA6D2B" w:rsidP="006C0B85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:rsidR="006C0B85" w:rsidRDefault="006C0B85" w:rsidP="006C0B85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  <w:r>
        <w:rPr>
          <w:sz w:val="22"/>
          <w:szCs w:val="22"/>
        </w:rPr>
        <w:t>Z-ca Dyrektora ds. Lecznictwa:</w:t>
      </w:r>
    </w:p>
    <w:p w:rsidR="006C0B85" w:rsidRDefault="006C0B85" w:rsidP="006C0B85">
      <w:pPr>
        <w:autoSpaceDE w:val="0"/>
        <w:autoSpaceDN w:val="0"/>
        <w:adjustRightInd w:val="0"/>
        <w:spacing w:line="360" w:lineRule="auto"/>
        <w:ind w:left="5666" w:firstLine="706"/>
        <w:jc w:val="both"/>
        <w:rPr>
          <w:sz w:val="22"/>
          <w:szCs w:val="22"/>
        </w:rPr>
      </w:pPr>
      <w:r>
        <w:rPr>
          <w:sz w:val="22"/>
          <w:szCs w:val="22"/>
        </w:rPr>
        <w:t>............................................</w:t>
      </w:r>
    </w:p>
    <w:p w:rsidR="00A961F8" w:rsidRDefault="00A961F8" w:rsidP="00B81FFF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:rsidR="00B81FFF" w:rsidRDefault="00B81FFF" w:rsidP="00B81FFF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Dyrektor:</w:t>
      </w:r>
    </w:p>
    <w:p w:rsidR="007E0EF7" w:rsidRPr="00BA466B" w:rsidRDefault="00B81FFF" w:rsidP="00BA466B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............................................</w:t>
      </w:r>
    </w:p>
    <w:sectPr w:rsidR="007E0EF7" w:rsidRPr="00BA466B" w:rsidSect="0051214F">
      <w:headerReference w:type="default" r:id="rId8"/>
      <w:footerReference w:type="even" r:id="rId9"/>
      <w:footerReference w:type="default" r:id="rId10"/>
      <w:pgSz w:w="11906" w:h="16838" w:code="9"/>
      <w:pgMar w:top="902" w:right="924" w:bottom="1134" w:left="1259" w:header="227" w:footer="22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40DC" w:rsidRDefault="00E540DC">
      <w:r>
        <w:separator/>
      </w:r>
    </w:p>
  </w:endnote>
  <w:endnote w:type="continuationSeparator" w:id="1">
    <w:p w:rsidR="00E540DC" w:rsidRDefault="00E540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TE1726C48t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0DC" w:rsidRDefault="00233F0A" w:rsidP="008B3BB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540D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540DC" w:rsidRDefault="00E540DC" w:rsidP="0051214F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0DC" w:rsidRDefault="00233F0A" w:rsidP="008B3BB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540D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F238D">
      <w:rPr>
        <w:rStyle w:val="Numerstrony"/>
        <w:noProof/>
      </w:rPr>
      <w:t>11</w:t>
    </w:r>
    <w:r>
      <w:rPr>
        <w:rStyle w:val="Numerstrony"/>
      </w:rPr>
      <w:fldChar w:fldCharType="end"/>
    </w:r>
  </w:p>
  <w:p w:rsidR="00E540DC" w:rsidRDefault="00E540DC" w:rsidP="0051214F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40DC" w:rsidRDefault="00E540DC">
      <w:r>
        <w:separator/>
      </w:r>
    </w:p>
  </w:footnote>
  <w:footnote w:type="continuationSeparator" w:id="1">
    <w:p w:rsidR="00E540DC" w:rsidRDefault="00E540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0DC" w:rsidRPr="0051214F" w:rsidRDefault="00E540DC" w:rsidP="0051214F">
    <w:pPr>
      <w:autoSpaceDE w:val="0"/>
      <w:autoSpaceDN w:val="0"/>
      <w:adjustRightInd w:val="0"/>
      <w:rPr>
        <w:b/>
        <w:bCs/>
        <w:color w:val="999999"/>
        <w:sz w:val="22"/>
        <w:szCs w:val="22"/>
      </w:rPr>
    </w:pPr>
    <w:r w:rsidRPr="0051214F">
      <w:rPr>
        <w:b/>
        <w:bCs/>
        <w:color w:val="999999"/>
        <w:sz w:val="22"/>
        <w:szCs w:val="22"/>
        <w:u w:val="single"/>
      </w:rPr>
      <w:t>Numer sprawy: Szp.2/NZ-4240-</w:t>
    </w:r>
    <w:r>
      <w:rPr>
        <w:b/>
        <w:bCs/>
        <w:color w:val="999999"/>
        <w:sz w:val="22"/>
        <w:szCs w:val="22"/>
        <w:u w:val="single"/>
      </w:rPr>
      <w:t>17/21</w:t>
    </w:r>
    <w:r w:rsidRPr="0051214F">
      <w:rPr>
        <w:b/>
        <w:bCs/>
        <w:color w:val="999999"/>
        <w:sz w:val="22"/>
        <w:szCs w:val="22"/>
        <w:u w:val="single"/>
      </w:rPr>
      <w:tab/>
    </w:r>
    <w:r w:rsidRPr="0051214F">
      <w:rPr>
        <w:b/>
        <w:bCs/>
        <w:color w:val="999999"/>
        <w:sz w:val="22"/>
        <w:szCs w:val="22"/>
      </w:rPr>
      <w:tab/>
    </w:r>
    <w:r w:rsidRPr="0051214F">
      <w:rPr>
        <w:b/>
        <w:bCs/>
        <w:color w:val="999999"/>
        <w:sz w:val="22"/>
        <w:szCs w:val="22"/>
      </w:rPr>
      <w:tab/>
    </w:r>
    <w:r w:rsidRPr="0051214F">
      <w:rPr>
        <w:b/>
        <w:bCs/>
        <w:color w:val="999999"/>
        <w:sz w:val="22"/>
        <w:szCs w:val="22"/>
      </w:rPr>
      <w:tab/>
    </w:r>
    <w:r w:rsidRPr="0051214F">
      <w:rPr>
        <w:b/>
        <w:bCs/>
        <w:color w:val="999999"/>
        <w:sz w:val="22"/>
        <w:szCs w:val="22"/>
      </w:rPr>
      <w:tab/>
    </w:r>
    <w:r w:rsidRPr="0051214F">
      <w:rPr>
        <w:b/>
        <w:bCs/>
        <w:color w:val="999999"/>
        <w:sz w:val="22"/>
        <w:szCs w:val="22"/>
      </w:rPr>
      <w:tab/>
    </w:r>
    <w:r w:rsidRPr="0051214F">
      <w:rPr>
        <w:b/>
        <w:bCs/>
        <w:color w:val="999999"/>
        <w:sz w:val="22"/>
        <w:szCs w:val="22"/>
      </w:rPr>
      <w:tab/>
    </w:r>
    <w:r w:rsidRPr="0051214F">
      <w:rPr>
        <w:b/>
        <w:bCs/>
        <w:color w:val="999999"/>
        <w:sz w:val="22"/>
        <w:szCs w:val="22"/>
      </w:rPr>
      <w:tab/>
    </w:r>
    <w:r w:rsidRPr="0051214F">
      <w:rPr>
        <w:b/>
        <w:bCs/>
        <w:color w:val="999999"/>
        <w:sz w:val="22"/>
        <w:szCs w:val="22"/>
        <w:u w:val="single"/>
      </w:rPr>
      <w:t>SWKO</w:t>
    </w:r>
  </w:p>
  <w:p w:rsidR="00E540DC" w:rsidRPr="0051214F" w:rsidRDefault="00E540DC" w:rsidP="0051214F">
    <w:pPr>
      <w:pStyle w:val="Nagwek"/>
      <w:rPr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decimal"/>
      <w:lvlText w:val="(%1)"/>
      <w:lvlJc w:val="left"/>
      <w:pPr>
        <w:tabs>
          <w:tab w:val="num" w:pos="720"/>
        </w:tabs>
      </w:p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4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5">
    <w:nsid w:val="0000002B"/>
    <w:multiLevelType w:val="multilevel"/>
    <w:tmpl w:val="3942E574"/>
    <w:name w:val="WW8Num4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  <w:b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  <w:b/>
      </w:rPr>
    </w:lvl>
  </w:abstractNum>
  <w:abstractNum w:abstractNumId="6">
    <w:nsid w:val="018B5FFF"/>
    <w:multiLevelType w:val="hybridMultilevel"/>
    <w:tmpl w:val="64CE9586"/>
    <w:lvl w:ilvl="0" w:tplc="B998A4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35B26A4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1A70F07"/>
    <w:multiLevelType w:val="hybridMultilevel"/>
    <w:tmpl w:val="4BCC632C"/>
    <w:lvl w:ilvl="0" w:tplc="B054146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2A9349E"/>
    <w:multiLevelType w:val="multilevel"/>
    <w:tmpl w:val="8AEC1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4AF5B8C"/>
    <w:multiLevelType w:val="hybridMultilevel"/>
    <w:tmpl w:val="DDCA4FC8"/>
    <w:lvl w:ilvl="0" w:tplc="D436C5B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2" w:tplc="0415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09DA1D5E"/>
    <w:multiLevelType w:val="hybridMultilevel"/>
    <w:tmpl w:val="CFA6ADCE"/>
    <w:name w:val="WW8Num123"/>
    <w:lvl w:ilvl="0" w:tplc="EB6C5220">
      <w:start w:val="5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A1757C7"/>
    <w:multiLevelType w:val="hybridMultilevel"/>
    <w:tmpl w:val="0490460A"/>
    <w:lvl w:ilvl="0" w:tplc="C4A46166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ascii="Times New Roman" w:eastAsia="Lucida Sans Unicode" w:hAnsi="Times New Roman" w:cs="Tahoma"/>
      </w:rPr>
    </w:lvl>
    <w:lvl w:ilvl="1" w:tplc="EAA442E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u w:val="none"/>
      </w:rPr>
    </w:lvl>
    <w:lvl w:ilvl="2" w:tplc="8A009F14">
      <w:start w:val="1"/>
      <w:numFmt w:val="upperRoman"/>
      <w:lvlText w:val="%3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3" w:tplc="46DA6C7E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i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B4E53E4"/>
    <w:multiLevelType w:val="hybridMultilevel"/>
    <w:tmpl w:val="DC2C3E72"/>
    <w:lvl w:ilvl="0" w:tplc="71ECF74C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D3E346F"/>
    <w:multiLevelType w:val="hybridMultilevel"/>
    <w:tmpl w:val="91A296C6"/>
    <w:lvl w:ilvl="0" w:tplc="B3AA14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"/>
        </w:tabs>
        <w:ind w:left="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723"/>
        </w:tabs>
        <w:ind w:left="72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14">
    <w:nsid w:val="0F8631AE"/>
    <w:multiLevelType w:val="hybridMultilevel"/>
    <w:tmpl w:val="44EA5ADE"/>
    <w:lvl w:ilvl="0" w:tplc="8A8A79C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u w:val="none"/>
      </w:rPr>
    </w:lvl>
    <w:lvl w:ilvl="1" w:tplc="1166B6C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27D74C9"/>
    <w:multiLevelType w:val="hybridMultilevel"/>
    <w:tmpl w:val="06BEECE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3CA55E8"/>
    <w:multiLevelType w:val="hybridMultilevel"/>
    <w:tmpl w:val="57C0CF0E"/>
    <w:lvl w:ilvl="0" w:tplc="88825B6A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A9A8C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BB23996"/>
    <w:multiLevelType w:val="hybridMultilevel"/>
    <w:tmpl w:val="5CCC847A"/>
    <w:lvl w:ilvl="0" w:tplc="CF3237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2D915D7"/>
    <w:multiLevelType w:val="hybridMultilevel"/>
    <w:tmpl w:val="06D0D5E8"/>
    <w:lvl w:ilvl="0" w:tplc="158AA106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C573769"/>
    <w:multiLevelType w:val="multilevel"/>
    <w:tmpl w:val="EA08E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F965354"/>
    <w:multiLevelType w:val="hybridMultilevel"/>
    <w:tmpl w:val="936041A8"/>
    <w:lvl w:ilvl="0" w:tplc="C4A461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Lucida Sans Unicode" w:hAnsi="Times New Roman" w:cs="Tahoma"/>
      </w:rPr>
    </w:lvl>
    <w:lvl w:ilvl="1" w:tplc="B99060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184573D"/>
    <w:multiLevelType w:val="hybridMultilevel"/>
    <w:tmpl w:val="2D649E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7D34681"/>
    <w:multiLevelType w:val="hybridMultilevel"/>
    <w:tmpl w:val="D3A632B4"/>
    <w:lvl w:ilvl="0" w:tplc="EA66E5DA">
      <w:start w:val="8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837CB1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u w:val="none"/>
      </w:rPr>
    </w:lvl>
    <w:lvl w:ilvl="2" w:tplc="906296C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C9DEFAF2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86E1F41"/>
    <w:multiLevelType w:val="hybridMultilevel"/>
    <w:tmpl w:val="DC621C28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8832B18"/>
    <w:multiLevelType w:val="hybridMultilevel"/>
    <w:tmpl w:val="CB643D66"/>
    <w:lvl w:ilvl="0" w:tplc="B3AA14BE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8875A19"/>
    <w:multiLevelType w:val="hybridMultilevel"/>
    <w:tmpl w:val="80409EC6"/>
    <w:lvl w:ilvl="0" w:tplc="E95AB72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9D6772C"/>
    <w:multiLevelType w:val="hybridMultilevel"/>
    <w:tmpl w:val="2996A992"/>
    <w:lvl w:ilvl="0" w:tplc="6BE6DFE6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2"/>
        <w:szCs w:val="22"/>
      </w:rPr>
    </w:lvl>
    <w:lvl w:ilvl="1" w:tplc="C4521C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2"/>
        <w:szCs w:val="22"/>
      </w:rPr>
    </w:lvl>
    <w:lvl w:ilvl="2" w:tplc="E898A2BA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2"/>
        <w:szCs w:val="22"/>
        <w:u w:val="none"/>
      </w:rPr>
    </w:lvl>
    <w:lvl w:ilvl="3" w:tplc="A3C8BD08">
      <w:start w:val="1"/>
      <w:numFmt w:val="decimal"/>
      <w:lvlText w:val="%4."/>
      <w:lvlJc w:val="left"/>
      <w:pPr>
        <w:tabs>
          <w:tab w:val="num" w:pos="7920"/>
        </w:tabs>
        <w:ind w:left="7920" w:hanging="360"/>
      </w:pPr>
      <w:rPr>
        <w:rFonts w:hint="default"/>
        <w:b w:val="0"/>
        <w:i w:val="0"/>
        <w:sz w:val="22"/>
        <w:szCs w:val="22"/>
        <w:u w:val="none"/>
      </w:rPr>
    </w:lvl>
    <w:lvl w:ilvl="4" w:tplc="E4FE97B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 w:val="0"/>
        <w:i w:val="0"/>
        <w:sz w:val="22"/>
        <w:szCs w:val="22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A7B5380"/>
    <w:multiLevelType w:val="hybridMultilevel"/>
    <w:tmpl w:val="56A4271A"/>
    <w:lvl w:ilvl="0" w:tplc="E95AB72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B0A32D6"/>
    <w:multiLevelType w:val="hybridMultilevel"/>
    <w:tmpl w:val="D35E7B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B3E053C"/>
    <w:multiLevelType w:val="hybridMultilevel"/>
    <w:tmpl w:val="17F0D364"/>
    <w:lvl w:ilvl="0" w:tplc="4AC27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B6438DE"/>
    <w:multiLevelType w:val="hybridMultilevel"/>
    <w:tmpl w:val="CDBC3B6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3DDE36E4"/>
    <w:multiLevelType w:val="hybridMultilevel"/>
    <w:tmpl w:val="B9C2F296"/>
    <w:lvl w:ilvl="0" w:tplc="743A64D2">
      <w:start w:val="7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F2664CB"/>
    <w:multiLevelType w:val="hybridMultilevel"/>
    <w:tmpl w:val="23A2571A"/>
    <w:lvl w:ilvl="0" w:tplc="7B82A4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F5152D2"/>
    <w:multiLevelType w:val="hybridMultilevel"/>
    <w:tmpl w:val="6C78AE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D7A3FC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3F7B0A9B"/>
    <w:multiLevelType w:val="hybridMultilevel"/>
    <w:tmpl w:val="2D7A0882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41896118"/>
    <w:multiLevelType w:val="hybridMultilevel"/>
    <w:tmpl w:val="BC744B9A"/>
    <w:lvl w:ilvl="0" w:tplc="C3CE337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6">
    <w:nsid w:val="425042E8"/>
    <w:multiLevelType w:val="hybridMultilevel"/>
    <w:tmpl w:val="0A3631C4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4A7C4A34"/>
    <w:multiLevelType w:val="hybridMultilevel"/>
    <w:tmpl w:val="DC4AAFC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4B8A3370"/>
    <w:multiLevelType w:val="hybridMultilevel"/>
    <w:tmpl w:val="04464D0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02B3ED2"/>
    <w:multiLevelType w:val="hybridMultilevel"/>
    <w:tmpl w:val="5E460808"/>
    <w:lvl w:ilvl="0" w:tplc="D5A23A3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44F212B"/>
    <w:multiLevelType w:val="hybridMultilevel"/>
    <w:tmpl w:val="10E8008A"/>
    <w:lvl w:ilvl="0" w:tplc="5F0CD9A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sz w:val="22"/>
        <w:szCs w:val="22"/>
        <w:u w:val="none"/>
      </w:rPr>
    </w:lvl>
    <w:lvl w:ilvl="1" w:tplc="D22687F0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b w:val="0"/>
      </w:rPr>
    </w:lvl>
    <w:lvl w:ilvl="2" w:tplc="7C1CCD9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i w:val="0"/>
        <w:sz w:val="22"/>
        <w:szCs w:val="22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58476094"/>
    <w:multiLevelType w:val="hybridMultilevel"/>
    <w:tmpl w:val="D9261318"/>
    <w:lvl w:ilvl="0" w:tplc="3FCCC708">
      <w:start w:val="6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  <w:szCs w:val="22"/>
      </w:rPr>
    </w:lvl>
    <w:lvl w:ilvl="1" w:tplc="DF9297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F214C8E"/>
    <w:multiLevelType w:val="hybridMultilevel"/>
    <w:tmpl w:val="40264D6C"/>
    <w:lvl w:ilvl="0" w:tplc="4AC27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5FD5587"/>
    <w:multiLevelType w:val="hybridMultilevel"/>
    <w:tmpl w:val="5492F314"/>
    <w:lvl w:ilvl="0" w:tplc="A1723B7C">
      <w:start w:val="1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8EF6485"/>
    <w:multiLevelType w:val="hybridMultilevel"/>
    <w:tmpl w:val="0BC4CB8E"/>
    <w:lvl w:ilvl="0" w:tplc="CF3237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6BE506ED"/>
    <w:multiLevelType w:val="hybridMultilevel"/>
    <w:tmpl w:val="8C5E6E24"/>
    <w:lvl w:ilvl="0" w:tplc="EB1C242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67EA1B9A">
      <w:start w:val="7"/>
      <w:numFmt w:val="upperRoman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6">
    <w:nsid w:val="6CD0407A"/>
    <w:multiLevelType w:val="hybridMultilevel"/>
    <w:tmpl w:val="02BAD450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446D7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3858195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1166B6C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6F72353D"/>
    <w:multiLevelType w:val="hybridMultilevel"/>
    <w:tmpl w:val="6ADAB39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75630E6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>
    <w:nsid w:val="7DD064E2"/>
    <w:multiLevelType w:val="hybridMultilevel"/>
    <w:tmpl w:val="9372E60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E8EED2A">
      <w:numFmt w:val="decimal"/>
      <w:lvlText w:val="%2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2" w:tplc="AF70E084">
      <w:start w:val="3"/>
      <w:numFmt w:val="upperLetter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7F900E21"/>
    <w:multiLevelType w:val="hybridMultilevel"/>
    <w:tmpl w:val="081ED364"/>
    <w:lvl w:ilvl="0" w:tplc="7264F6DC">
      <w:start w:val="1"/>
      <w:numFmt w:val="decimal"/>
      <w:lvlText w:val="%1."/>
      <w:lvlJc w:val="left"/>
      <w:pPr>
        <w:tabs>
          <w:tab w:val="num" w:pos="-900"/>
        </w:tabs>
        <w:ind w:left="461" w:hanging="281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37EEA62">
      <w:start w:val="1"/>
      <w:numFmt w:val="decimal"/>
      <w:lvlText w:val="%3."/>
      <w:lvlJc w:val="left"/>
      <w:pPr>
        <w:tabs>
          <w:tab w:val="num" w:pos="900"/>
        </w:tabs>
        <w:ind w:left="2261" w:hanging="281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7FE971F7"/>
    <w:multiLevelType w:val="hybridMultilevel"/>
    <w:tmpl w:val="A82C3A3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41"/>
  </w:num>
  <w:num w:numId="4">
    <w:abstractNumId w:val="20"/>
  </w:num>
  <w:num w:numId="5">
    <w:abstractNumId w:val="29"/>
  </w:num>
  <w:num w:numId="6">
    <w:abstractNumId w:val="17"/>
  </w:num>
  <w:num w:numId="7">
    <w:abstractNumId w:val="42"/>
  </w:num>
  <w:num w:numId="8">
    <w:abstractNumId w:val="39"/>
  </w:num>
  <w:num w:numId="9">
    <w:abstractNumId w:val="49"/>
  </w:num>
  <w:num w:numId="10">
    <w:abstractNumId w:val="9"/>
  </w:num>
  <w:num w:numId="11">
    <w:abstractNumId w:val="31"/>
  </w:num>
  <w:num w:numId="12">
    <w:abstractNumId w:val="6"/>
  </w:num>
  <w:num w:numId="13">
    <w:abstractNumId w:val="14"/>
  </w:num>
  <w:num w:numId="14">
    <w:abstractNumId w:val="40"/>
  </w:num>
  <w:num w:numId="15">
    <w:abstractNumId w:val="30"/>
  </w:num>
  <w:num w:numId="16">
    <w:abstractNumId w:val="21"/>
  </w:num>
  <w:num w:numId="17">
    <w:abstractNumId w:val="23"/>
  </w:num>
  <w:num w:numId="18">
    <w:abstractNumId w:val="36"/>
  </w:num>
  <w:num w:numId="19">
    <w:abstractNumId w:val="34"/>
  </w:num>
  <w:num w:numId="20">
    <w:abstractNumId w:val="46"/>
  </w:num>
  <w:num w:numId="21">
    <w:abstractNumId w:val="25"/>
  </w:num>
  <w:num w:numId="22">
    <w:abstractNumId w:val="27"/>
  </w:num>
  <w:num w:numId="23">
    <w:abstractNumId w:val="26"/>
  </w:num>
  <w:num w:numId="24">
    <w:abstractNumId w:val="32"/>
  </w:num>
  <w:num w:numId="25">
    <w:abstractNumId w:val="28"/>
  </w:num>
  <w:num w:numId="26">
    <w:abstractNumId w:val="18"/>
  </w:num>
  <w:num w:numId="27">
    <w:abstractNumId w:val="47"/>
  </w:num>
  <w:num w:numId="28">
    <w:abstractNumId w:val="45"/>
  </w:num>
  <w:num w:numId="29">
    <w:abstractNumId w:val="22"/>
  </w:num>
  <w:num w:numId="30">
    <w:abstractNumId w:val="12"/>
  </w:num>
  <w:num w:numId="31">
    <w:abstractNumId w:val="43"/>
  </w:num>
  <w:num w:numId="32">
    <w:abstractNumId w:val="24"/>
  </w:num>
  <w:num w:numId="33">
    <w:abstractNumId w:val="13"/>
  </w:num>
  <w:num w:numId="34">
    <w:abstractNumId w:val="5"/>
  </w:num>
  <w:num w:numId="35">
    <w:abstractNumId w:val="44"/>
  </w:num>
  <w:num w:numId="36">
    <w:abstractNumId w:val="35"/>
  </w:num>
  <w:num w:numId="37">
    <w:abstractNumId w:val="33"/>
  </w:num>
  <w:num w:numId="38">
    <w:abstractNumId w:val="37"/>
  </w:num>
  <w:num w:numId="39">
    <w:abstractNumId w:val="15"/>
  </w:num>
  <w:num w:numId="40">
    <w:abstractNumId w:val="38"/>
  </w:num>
  <w:num w:numId="41">
    <w:abstractNumId w:val="50"/>
  </w:num>
  <w:num w:numId="42">
    <w:abstractNumId w:val="48"/>
  </w:num>
  <w:num w:numId="43">
    <w:abstractNumId w:val="7"/>
  </w:num>
  <w:num w:numId="44">
    <w:abstractNumId w:val="19"/>
  </w:num>
  <w:num w:numId="4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hdrShapeDefaults>
    <o:shapedefaults v:ext="edit" spidmax="19457"/>
  </w:hdrShapeDefaults>
  <w:footnotePr>
    <w:footnote w:id="0"/>
    <w:footnote w:id="1"/>
  </w:footnotePr>
  <w:endnotePr>
    <w:endnote w:id="0"/>
    <w:endnote w:id="1"/>
  </w:endnotePr>
  <w:compat/>
  <w:rsids>
    <w:rsidRoot w:val="00122C58"/>
    <w:rsid w:val="00000279"/>
    <w:rsid w:val="00000F51"/>
    <w:rsid w:val="00002C63"/>
    <w:rsid w:val="00003332"/>
    <w:rsid w:val="00006043"/>
    <w:rsid w:val="00007C87"/>
    <w:rsid w:val="000113EA"/>
    <w:rsid w:val="00012297"/>
    <w:rsid w:val="00013A7C"/>
    <w:rsid w:val="00013FAB"/>
    <w:rsid w:val="000151A4"/>
    <w:rsid w:val="00016932"/>
    <w:rsid w:val="00016BBF"/>
    <w:rsid w:val="000174C6"/>
    <w:rsid w:val="00017933"/>
    <w:rsid w:val="0002085A"/>
    <w:rsid w:val="00021B67"/>
    <w:rsid w:val="00023DDF"/>
    <w:rsid w:val="00023FC6"/>
    <w:rsid w:val="000272CD"/>
    <w:rsid w:val="00030221"/>
    <w:rsid w:val="000314A3"/>
    <w:rsid w:val="000339E6"/>
    <w:rsid w:val="0003497C"/>
    <w:rsid w:val="00035B6D"/>
    <w:rsid w:val="00035BAE"/>
    <w:rsid w:val="000365FD"/>
    <w:rsid w:val="00041838"/>
    <w:rsid w:val="0004490E"/>
    <w:rsid w:val="0005037C"/>
    <w:rsid w:val="000505C1"/>
    <w:rsid w:val="0005114E"/>
    <w:rsid w:val="000522E8"/>
    <w:rsid w:val="00054A5F"/>
    <w:rsid w:val="00055EBD"/>
    <w:rsid w:val="0005748A"/>
    <w:rsid w:val="00061668"/>
    <w:rsid w:val="00062124"/>
    <w:rsid w:val="00062582"/>
    <w:rsid w:val="00062993"/>
    <w:rsid w:val="00062AB6"/>
    <w:rsid w:val="00063540"/>
    <w:rsid w:val="00070275"/>
    <w:rsid w:val="00071757"/>
    <w:rsid w:val="00074B4F"/>
    <w:rsid w:val="00074C43"/>
    <w:rsid w:val="000752A7"/>
    <w:rsid w:val="00075D1C"/>
    <w:rsid w:val="00075E02"/>
    <w:rsid w:val="00076484"/>
    <w:rsid w:val="00076769"/>
    <w:rsid w:val="00076E88"/>
    <w:rsid w:val="000771F1"/>
    <w:rsid w:val="00081B29"/>
    <w:rsid w:val="00084778"/>
    <w:rsid w:val="00084CD5"/>
    <w:rsid w:val="000865DE"/>
    <w:rsid w:val="0009141E"/>
    <w:rsid w:val="00094459"/>
    <w:rsid w:val="0009498F"/>
    <w:rsid w:val="00095BAF"/>
    <w:rsid w:val="000A1875"/>
    <w:rsid w:val="000A2097"/>
    <w:rsid w:val="000A296A"/>
    <w:rsid w:val="000B5EF7"/>
    <w:rsid w:val="000B67F4"/>
    <w:rsid w:val="000B7129"/>
    <w:rsid w:val="000B7335"/>
    <w:rsid w:val="000C02B4"/>
    <w:rsid w:val="000C143E"/>
    <w:rsid w:val="000C164E"/>
    <w:rsid w:val="000C2AEA"/>
    <w:rsid w:val="000C346C"/>
    <w:rsid w:val="000C3F44"/>
    <w:rsid w:val="000C4544"/>
    <w:rsid w:val="000D0766"/>
    <w:rsid w:val="000D0CEC"/>
    <w:rsid w:val="000D1290"/>
    <w:rsid w:val="000D428C"/>
    <w:rsid w:val="000D4945"/>
    <w:rsid w:val="000D4A83"/>
    <w:rsid w:val="000D6950"/>
    <w:rsid w:val="000E1FDA"/>
    <w:rsid w:val="000E7954"/>
    <w:rsid w:val="000E7FB7"/>
    <w:rsid w:val="000F01EB"/>
    <w:rsid w:val="000F0AE3"/>
    <w:rsid w:val="000F2F74"/>
    <w:rsid w:val="000F369D"/>
    <w:rsid w:val="000F3B0C"/>
    <w:rsid w:val="000F3E07"/>
    <w:rsid w:val="000F4B3C"/>
    <w:rsid w:val="0010041E"/>
    <w:rsid w:val="00101213"/>
    <w:rsid w:val="00101714"/>
    <w:rsid w:val="00102D24"/>
    <w:rsid w:val="00105124"/>
    <w:rsid w:val="001065BB"/>
    <w:rsid w:val="00107D68"/>
    <w:rsid w:val="001102CF"/>
    <w:rsid w:val="00110C19"/>
    <w:rsid w:val="001114BC"/>
    <w:rsid w:val="001126C5"/>
    <w:rsid w:val="00112A72"/>
    <w:rsid w:val="00112B3F"/>
    <w:rsid w:val="0011441A"/>
    <w:rsid w:val="00115394"/>
    <w:rsid w:val="00115940"/>
    <w:rsid w:val="00115A7D"/>
    <w:rsid w:val="00117237"/>
    <w:rsid w:val="00117503"/>
    <w:rsid w:val="00121882"/>
    <w:rsid w:val="00122C58"/>
    <w:rsid w:val="00123D86"/>
    <w:rsid w:val="00124682"/>
    <w:rsid w:val="001277CB"/>
    <w:rsid w:val="00132536"/>
    <w:rsid w:val="00132C58"/>
    <w:rsid w:val="00133E85"/>
    <w:rsid w:val="00136B91"/>
    <w:rsid w:val="001410ED"/>
    <w:rsid w:val="001429A7"/>
    <w:rsid w:val="001441DA"/>
    <w:rsid w:val="001445E2"/>
    <w:rsid w:val="00150C36"/>
    <w:rsid w:val="00152B19"/>
    <w:rsid w:val="001540ED"/>
    <w:rsid w:val="00156867"/>
    <w:rsid w:val="001619FD"/>
    <w:rsid w:val="001623A2"/>
    <w:rsid w:val="00164050"/>
    <w:rsid w:val="00165011"/>
    <w:rsid w:val="00165414"/>
    <w:rsid w:val="001655DE"/>
    <w:rsid w:val="00166A8C"/>
    <w:rsid w:val="00170311"/>
    <w:rsid w:val="001761D7"/>
    <w:rsid w:val="0018222C"/>
    <w:rsid w:val="001822FE"/>
    <w:rsid w:val="001838A2"/>
    <w:rsid w:val="0018569B"/>
    <w:rsid w:val="001871CC"/>
    <w:rsid w:val="00190D3B"/>
    <w:rsid w:val="00190E6F"/>
    <w:rsid w:val="00191103"/>
    <w:rsid w:val="0019189B"/>
    <w:rsid w:val="001919E1"/>
    <w:rsid w:val="00191C2C"/>
    <w:rsid w:val="0019263C"/>
    <w:rsid w:val="001967B5"/>
    <w:rsid w:val="001A1223"/>
    <w:rsid w:val="001A1901"/>
    <w:rsid w:val="001A25C5"/>
    <w:rsid w:val="001A2769"/>
    <w:rsid w:val="001A4C8E"/>
    <w:rsid w:val="001A5301"/>
    <w:rsid w:val="001A6BC9"/>
    <w:rsid w:val="001B4949"/>
    <w:rsid w:val="001B5255"/>
    <w:rsid w:val="001B52B2"/>
    <w:rsid w:val="001B6ED2"/>
    <w:rsid w:val="001C0622"/>
    <w:rsid w:val="001C0866"/>
    <w:rsid w:val="001C0F20"/>
    <w:rsid w:val="001C15FF"/>
    <w:rsid w:val="001C1FAA"/>
    <w:rsid w:val="001C2E4C"/>
    <w:rsid w:val="001C34EE"/>
    <w:rsid w:val="001C59F2"/>
    <w:rsid w:val="001C64E2"/>
    <w:rsid w:val="001C765B"/>
    <w:rsid w:val="001C7FFA"/>
    <w:rsid w:val="001D14ED"/>
    <w:rsid w:val="001D1A58"/>
    <w:rsid w:val="001D2654"/>
    <w:rsid w:val="001D3DB8"/>
    <w:rsid w:val="001D48E0"/>
    <w:rsid w:val="001D5E6D"/>
    <w:rsid w:val="001D62FA"/>
    <w:rsid w:val="001D69A6"/>
    <w:rsid w:val="001D75F3"/>
    <w:rsid w:val="001E1343"/>
    <w:rsid w:val="001E1417"/>
    <w:rsid w:val="001E271C"/>
    <w:rsid w:val="001E2F13"/>
    <w:rsid w:val="001E4170"/>
    <w:rsid w:val="001E4549"/>
    <w:rsid w:val="001E6167"/>
    <w:rsid w:val="001E765C"/>
    <w:rsid w:val="001F1DA9"/>
    <w:rsid w:val="001F3102"/>
    <w:rsid w:val="001F452D"/>
    <w:rsid w:val="001F4F20"/>
    <w:rsid w:val="0020018C"/>
    <w:rsid w:val="00201FED"/>
    <w:rsid w:val="002020AE"/>
    <w:rsid w:val="00202834"/>
    <w:rsid w:val="00202A40"/>
    <w:rsid w:val="00203CBF"/>
    <w:rsid w:val="002045B8"/>
    <w:rsid w:val="00205646"/>
    <w:rsid w:val="0020657D"/>
    <w:rsid w:val="002066DA"/>
    <w:rsid w:val="0021048A"/>
    <w:rsid w:val="00212A05"/>
    <w:rsid w:val="00212AB7"/>
    <w:rsid w:val="00214040"/>
    <w:rsid w:val="00216EB6"/>
    <w:rsid w:val="00221C7D"/>
    <w:rsid w:val="00221C99"/>
    <w:rsid w:val="0022392B"/>
    <w:rsid w:val="00225081"/>
    <w:rsid w:val="00225A74"/>
    <w:rsid w:val="0022695D"/>
    <w:rsid w:val="00226B46"/>
    <w:rsid w:val="002277D0"/>
    <w:rsid w:val="002278D2"/>
    <w:rsid w:val="00227B8B"/>
    <w:rsid w:val="00230B4B"/>
    <w:rsid w:val="002318B2"/>
    <w:rsid w:val="00231B5C"/>
    <w:rsid w:val="0023206B"/>
    <w:rsid w:val="00233F0A"/>
    <w:rsid w:val="00234995"/>
    <w:rsid w:val="00234A79"/>
    <w:rsid w:val="00236029"/>
    <w:rsid w:val="00240410"/>
    <w:rsid w:val="00240903"/>
    <w:rsid w:val="00240D85"/>
    <w:rsid w:val="0024112D"/>
    <w:rsid w:val="00245927"/>
    <w:rsid w:val="00246AAF"/>
    <w:rsid w:val="00247DC2"/>
    <w:rsid w:val="00250A2E"/>
    <w:rsid w:val="0025173D"/>
    <w:rsid w:val="00252E27"/>
    <w:rsid w:val="002546D9"/>
    <w:rsid w:val="00255854"/>
    <w:rsid w:val="00256632"/>
    <w:rsid w:val="00257196"/>
    <w:rsid w:val="00261613"/>
    <w:rsid w:val="0026477E"/>
    <w:rsid w:val="00270240"/>
    <w:rsid w:val="00270F5B"/>
    <w:rsid w:val="00271A17"/>
    <w:rsid w:val="00271E3D"/>
    <w:rsid w:val="00276407"/>
    <w:rsid w:val="00276459"/>
    <w:rsid w:val="00280A03"/>
    <w:rsid w:val="002817F0"/>
    <w:rsid w:val="0028211C"/>
    <w:rsid w:val="00282507"/>
    <w:rsid w:val="00282892"/>
    <w:rsid w:val="00282A90"/>
    <w:rsid w:val="0028363C"/>
    <w:rsid w:val="002855B9"/>
    <w:rsid w:val="002857F8"/>
    <w:rsid w:val="00286237"/>
    <w:rsid w:val="00286D17"/>
    <w:rsid w:val="00296423"/>
    <w:rsid w:val="00296B46"/>
    <w:rsid w:val="00296D45"/>
    <w:rsid w:val="002A0826"/>
    <w:rsid w:val="002A0F14"/>
    <w:rsid w:val="002A17FA"/>
    <w:rsid w:val="002A2E40"/>
    <w:rsid w:val="002A352D"/>
    <w:rsid w:val="002B0C1B"/>
    <w:rsid w:val="002B279D"/>
    <w:rsid w:val="002C0588"/>
    <w:rsid w:val="002C0653"/>
    <w:rsid w:val="002C162F"/>
    <w:rsid w:val="002C4058"/>
    <w:rsid w:val="002C4F03"/>
    <w:rsid w:val="002C50D1"/>
    <w:rsid w:val="002C5D91"/>
    <w:rsid w:val="002C74A3"/>
    <w:rsid w:val="002D191F"/>
    <w:rsid w:val="002D2113"/>
    <w:rsid w:val="002D5E11"/>
    <w:rsid w:val="002D61B6"/>
    <w:rsid w:val="002D79AA"/>
    <w:rsid w:val="002D7BBE"/>
    <w:rsid w:val="002D7D7F"/>
    <w:rsid w:val="002E1942"/>
    <w:rsid w:val="002E694F"/>
    <w:rsid w:val="002F13D4"/>
    <w:rsid w:val="002F273C"/>
    <w:rsid w:val="002F505C"/>
    <w:rsid w:val="002F562F"/>
    <w:rsid w:val="002F57BA"/>
    <w:rsid w:val="002F6A75"/>
    <w:rsid w:val="0030002D"/>
    <w:rsid w:val="00301AA7"/>
    <w:rsid w:val="003028E4"/>
    <w:rsid w:val="0030393C"/>
    <w:rsid w:val="00305187"/>
    <w:rsid w:val="0030552D"/>
    <w:rsid w:val="003075FA"/>
    <w:rsid w:val="00307D72"/>
    <w:rsid w:val="00310B5E"/>
    <w:rsid w:val="003117AE"/>
    <w:rsid w:val="00311F5C"/>
    <w:rsid w:val="003125A5"/>
    <w:rsid w:val="00312E36"/>
    <w:rsid w:val="003131D1"/>
    <w:rsid w:val="003140F2"/>
    <w:rsid w:val="00314682"/>
    <w:rsid w:val="003158DC"/>
    <w:rsid w:val="003165B0"/>
    <w:rsid w:val="00316B26"/>
    <w:rsid w:val="00317610"/>
    <w:rsid w:val="003177A3"/>
    <w:rsid w:val="00321FD1"/>
    <w:rsid w:val="003220B9"/>
    <w:rsid w:val="003222D1"/>
    <w:rsid w:val="00323F23"/>
    <w:rsid w:val="003273BD"/>
    <w:rsid w:val="0032763B"/>
    <w:rsid w:val="003307C2"/>
    <w:rsid w:val="00332920"/>
    <w:rsid w:val="00333176"/>
    <w:rsid w:val="003332DD"/>
    <w:rsid w:val="00333969"/>
    <w:rsid w:val="003343B1"/>
    <w:rsid w:val="003348F4"/>
    <w:rsid w:val="00334B2C"/>
    <w:rsid w:val="00336955"/>
    <w:rsid w:val="0034132A"/>
    <w:rsid w:val="00341522"/>
    <w:rsid w:val="00342CC5"/>
    <w:rsid w:val="0034393C"/>
    <w:rsid w:val="00343D61"/>
    <w:rsid w:val="0034468B"/>
    <w:rsid w:val="00345BE9"/>
    <w:rsid w:val="0034743F"/>
    <w:rsid w:val="00351171"/>
    <w:rsid w:val="003546C0"/>
    <w:rsid w:val="00354757"/>
    <w:rsid w:val="00354DD7"/>
    <w:rsid w:val="003550D4"/>
    <w:rsid w:val="00355D82"/>
    <w:rsid w:val="003568E7"/>
    <w:rsid w:val="00360B5B"/>
    <w:rsid w:val="00362ADF"/>
    <w:rsid w:val="00364AD4"/>
    <w:rsid w:val="00365D73"/>
    <w:rsid w:val="003751E7"/>
    <w:rsid w:val="00377625"/>
    <w:rsid w:val="00380BDA"/>
    <w:rsid w:val="0038153F"/>
    <w:rsid w:val="00382E08"/>
    <w:rsid w:val="003831BE"/>
    <w:rsid w:val="00383425"/>
    <w:rsid w:val="00383A6D"/>
    <w:rsid w:val="00383DCF"/>
    <w:rsid w:val="00387714"/>
    <w:rsid w:val="00390357"/>
    <w:rsid w:val="003924BB"/>
    <w:rsid w:val="00395CBD"/>
    <w:rsid w:val="00395F3B"/>
    <w:rsid w:val="003A17AD"/>
    <w:rsid w:val="003A5644"/>
    <w:rsid w:val="003A5DCB"/>
    <w:rsid w:val="003B1079"/>
    <w:rsid w:val="003B4A06"/>
    <w:rsid w:val="003B7907"/>
    <w:rsid w:val="003B7AD3"/>
    <w:rsid w:val="003C0ABA"/>
    <w:rsid w:val="003C12CB"/>
    <w:rsid w:val="003C3430"/>
    <w:rsid w:val="003C3768"/>
    <w:rsid w:val="003C3994"/>
    <w:rsid w:val="003C43B0"/>
    <w:rsid w:val="003C4BE1"/>
    <w:rsid w:val="003C5DBA"/>
    <w:rsid w:val="003C70C7"/>
    <w:rsid w:val="003D0723"/>
    <w:rsid w:val="003D4194"/>
    <w:rsid w:val="003D4475"/>
    <w:rsid w:val="003D5A9B"/>
    <w:rsid w:val="003D5DAE"/>
    <w:rsid w:val="003D792A"/>
    <w:rsid w:val="003E1A8B"/>
    <w:rsid w:val="003E3396"/>
    <w:rsid w:val="003E6993"/>
    <w:rsid w:val="003E6E1E"/>
    <w:rsid w:val="003E7321"/>
    <w:rsid w:val="003F1283"/>
    <w:rsid w:val="003F1566"/>
    <w:rsid w:val="003F2198"/>
    <w:rsid w:val="003F371D"/>
    <w:rsid w:val="003F3798"/>
    <w:rsid w:val="003F4604"/>
    <w:rsid w:val="003F4AEF"/>
    <w:rsid w:val="003F6130"/>
    <w:rsid w:val="003F7CBB"/>
    <w:rsid w:val="00400B9C"/>
    <w:rsid w:val="00400C61"/>
    <w:rsid w:val="00401517"/>
    <w:rsid w:val="00401FEB"/>
    <w:rsid w:val="004046A8"/>
    <w:rsid w:val="004047EE"/>
    <w:rsid w:val="0040524A"/>
    <w:rsid w:val="00405E2E"/>
    <w:rsid w:val="00407DAE"/>
    <w:rsid w:val="004141A3"/>
    <w:rsid w:val="00414815"/>
    <w:rsid w:val="004167BC"/>
    <w:rsid w:val="00417806"/>
    <w:rsid w:val="00417842"/>
    <w:rsid w:val="00417DD9"/>
    <w:rsid w:val="00423146"/>
    <w:rsid w:val="0042338B"/>
    <w:rsid w:val="00423EED"/>
    <w:rsid w:val="0042482A"/>
    <w:rsid w:val="00427DA5"/>
    <w:rsid w:val="00432585"/>
    <w:rsid w:val="0043349B"/>
    <w:rsid w:val="004345C2"/>
    <w:rsid w:val="0043475C"/>
    <w:rsid w:val="004360D2"/>
    <w:rsid w:val="004410C4"/>
    <w:rsid w:val="0044152E"/>
    <w:rsid w:val="0044263C"/>
    <w:rsid w:val="00442FB6"/>
    <w:rsid w:val="00443BE8"/>
    <w:rsid w:val="00445C5D"/>
    <w:rsid w:val="00445FD9"/>
    <w:rsid w:val="00450319"/>
    <w:rsid w:val="0045089A"/>
    <w:rsid w:val="0045133B"/>
    <w:rsid w:val="00451AD7"/>
    <w:rsid w:val="0045486B"/>
    <w:rsid w:val="004568C2"/>
    <w:rsid w:val="00457A41"/>
    <w:rsid w:val="00457BF9"/>
    <w:rsid w:val="00461CE7"/>
    <w:rsid w:val="004628B1"/>
    <w:rsid w:val="0046477C"/>
    <w:rsid w:val="00466147"/>
    <w:rsid w:val="0047121D"/>
    <w:rsid w:val="00472815"/>
    <w:rsid w:val="00474847"/>
    <w:rsid w:val="00474AEC"/>
    <w:rsid w:val="00475ABD"/>
    <w:rsid w:val="00475F3A"/>
    <w:rsid w:val="004767F4"/>
    <w:rsid w:val="00481435"/>
    <w:rsid w:val="0048235D"/>
    <w:rsid w:val="00482404"/>
    <w:rsid w:val="00483619"/>
    <w:rsid w:val="00483F1D"/>
    <w:rsid w:val="00485025"/>
    <w:rsid w:val="00487457"/>
    <w:rsid w:val="00490668"/>
    <w:rsid w:val="00492376"/>
    <w:rsid w:val="00492FA9"/>
    <w:rsid w:val="0049301E"/>
    <w:rsid w:val="004931F6"/>
    <w:rsid w:val="004940B9"/>
    <w:rsid w:val="0049563F"/>
    <w:rsid w:val="00496A2F"/>
    <w:rsid w:val="00496E70"/>
    <w:rsid w:val="00497FB9"/>
    <w:rsid w:val="004A0879"/>
    <w:rsid w:val="004A121D"/>
    <w:rsid w:val="004A2310"/>
    <w:rsid w:val="004A3B49"/>
    <w:rsid w:val="004A3F26"/>
    <w:rsid w:val="004A5713"/>
    <w:rsid w:val="004B0B15"/>
    <w:rsid w:val="004B2E1E"/>
    <w:rsid w:val="004B3263"/>
    <w:rsid w:val="004B51B4"/>
    <w:rsid w:val="004B61F8"/>
    <w:rsid w:val="004B673E"/>
    <w:rsid w:val="004C0586"/>
    <w:rsid w:val="004C1046"/>
    <w:rsid w:val="004C285F"/>
    <w:rsid w:val="004C2D17"/>
    <w:rsid w:val="004C4EDF"/>
    <w:rsid w:val="004C641F"/>
    <w:rsid w:val="004C65B6"/>
    <w:rsid w:val="004C6A94"/>
    <w:rsid w:val="004D0809"/>
    <w:rsid w:val="004D5EA3"/>
    <w:rsid w:val="004D5F0C"/>
    <w:rsid w:val="004D6E65"/>
    <w:rsid w:val="004E1F7B"/>
    <w:rsid w:val="004E22B5"/>
    <w:rsid w:val="004E3A82"/>
    <w:rsid w:val="004F0851"/>
    <w:rsid w:val="004F2AE5"/>
    <w:rsid w:val="004F42CA"/>
    <w:rsid w:val="004F4A49"/>
    <w:rsid w:val="004F5A21"/>
    <w:rsid w:val="004F6215"/>
    <w:rsid w:val="004F77E8"/>
    <w:rsid w:val="004F78C0"/>
    <w:rsid w:val="004F7B73"/>
    <w:rsid w:val="00501516"/>
    <w:rsid w:val="005017AA"/>
    <w:rsid w:val="005050BB"/>
    <w:rsid w:val="005060AB"/>
    <w:rsid w:val="005066D6"/>
    <w:rsid w:val="005071E5"/>
    <w:rsid w:val="005077C8"/>
    <w:rsid w:val="00507BA0"/>
    <w:rsid w:val="00511C99"/>
    <w:rsid w:val="0051214F"/>
    <w:rsid w:val="00514BAA"/>
    <w:rsid w:val="00516A7B"/>
    <w:rsid w:val="00521A6D"/>
    <w:rsid w:val="005229FD"/>
    <w:rsid w:val="00523501"/>
    <w:rsid w:val="00523E4F"/>
    <w:rsid w:val="005256F1"/>
    <w:rsid w:val="00526F57"/>
    <w:rsid w:val="00533466"/>
    <w:rsid w:val="0053413C"/>
    <w:rsid w:val="005348B6"/>
    <w:rsid w:val="00537DF7"/>
    <w:rsid w:val="00544E32"/>
    <w:rsid w:val="00545C07"/>
    <w:rsid w:val="00546140"/>
    <w:rsid w:val="0054760D"/>
    <w:rsid w:val="00554025"/>
    <w:rsid w:val="00554306"/>
    <w:rsid w:val="005559A7"/>
    <w:rsid w:val="00557F08"/>
    <w:rsid w:val="00562517"/>
    <w:rsid w:val="00567B53"/>
    <w:rsid w:val="005724FF"/>
    <w:rsid w:val="0057321D"/>
    <w:rsid w:val="0057422D"/>
    <w:rsid w:val="00576EA9"/>
    <w:rsid w:val="0058195E"/>
    <w:rsid w:val="00582C5C"/>
    <w:rsid w:val="005853F4"/>
    <w:rsid w:val="00586176"/>
    <w:rsid w:val="00586FBE"/>
    <w:rsid w:val="00587297"/>
    <w:rsid w:val="005876DF"/>
    <w:rsid w:val="005926A7"/>
    <w:rsid w:val="00593450"/>
    <w:rsid w:val="00593E0C"/>
    <w:rsid w:val="00595961"/>
    <w:rsid w:val="005A230F"/>
    <w:rsid w:val="005A3B7F"/>
    <w:rsid w:val="005A4DEB"/>
    <w:rsid w:val="005A755D"/>
    <w:rsid w:val="005B1DF2"/>
    <w:rsid w:val="005B23D4"/>
    <w:rsid w:val="005B4F68"/>
    <w:rsid w:val="005B5575"/>
    <w:rsid w:val="005B5878"/>
    <w:rsid w:val="005B6D7D"/>
    <w:rsid w:val="005B72DF"/>
    <w:rsid w:val="005C1432"/>
    <w:rsid w:val="005C3EFF"/>
    <w:rsid w:val="005C6AF5"/>
    <w:rsid w:val="005C7B8A"/>
    <w:rsid w:val="005D0045"/>
    <w:rsid w:val="005D3045"/>
    <w:rsid w:val="005D4687"/>
    <w:rsid w:val="005D66F4"/>
    <w:rsid w:val="005D73F3"/>
    <w:rsid w:val="005E3FD0"/>
    <w:rsid w:val="005E5DC8"/>
    <w:rsid w:val="005E7496"/>
    <w:rsid w:val="005F18CD"/>
    <w:rsid w:val="005F39AA"/>
    <w:rsid w:val="005F5589"/>
    <w:rsid w:val="00600B95"/>
    <w:rsid w:val="00601693"/>
    <w:rsid w:val="00603045"/>
    <w:rsid w:val="006116EC"/>
    <w:rsid w:val="00613F84"/>
    <w:rsid w:val="006172C4"/>
    <w:rsid w:val="00620B48"/>
    <w:rsid w:val="006240F6"/>
    <w:rsid w:val="0062580A"/>
    <w:rsid w:val="00627BF5"/>
    <w:rsid w:val="0063025B"/>
    <w:rsid w:val="006319C1"/>
    <w:rsid w:val="006336C9"/>
    <w:rsid w:val="006349AE"/>
    <w:rsid w:val="006368F8"/>
    <w:rsid w:val="00640195"/>
    <w:rsid w:val="0064137B"/>
    <w:rsid w:val="0064460D"/>
    <w:rsid w:val="00644CEB"/>
    <w:rsid w:val="00645889"/>
    <w:rsid w:val="0064750D"/>
    <w:rsid w:val="00647A89"/>
    <w:rsid w:val="00650989"/>
    <w:rsid w:val="006511B7"/>
    <w:rsid w:val="0065184E"/>
    <w:rsid w:val="00653936"/>
    <w:rsid w:val="00657B60"/>
    <w:rsid w:val="00660363"/>
    <w:rsid w:val="0066260C"/>
    <w:rsid w:val="00663119"/>
    <w:rsid w:val="00664728"/>
    <w:rsid w:val="00665764"/>
    <w:rsid w:val="00667A83"/>
    <w:rsid w:val="006709C7"/>
    <w:rsid w:val="006723E6"/>
    <w:rsid w:val="0067268E"/>
    <w:rsid w:val="00672D52"/>
    <w:rsid w:val="006739B6"/>
    <w:rsid w:val="00675778"/>
    <w:rsid w:val="0067721B"/>
    <w:rsid w:val="00677374"/>
    <w:rsid w:val="0067784B"/>
    <w:rsid w:val="006814BB"/>
    <w:rsid w:val="00681B26"/>
    <w:rsid w:val="00683C61"/>
    <w:rsid w:val="00683CC2"/>
    <w:rsid w:val="006844A3"/>
    <w:rsid w:val="00691F4E"/>
    <w:rsid w:val="00691FF2"/>
    <w:rsid w:val="0069211B"/>
    <w:rsid w:val="00692C8F"/>
    <w:rsid w:val="00694EAF"/>
    <w:rsid w:val="006963B9"/>
    <w:rsid w:val="006965BA"/>
    <w:rsid w:val="00696DCC"/>
    <w:rsid w:val="00697B79"/>
    <w:rsid w:val="00697E8C"/>
    <w:rsid w:val="00697EA7"/>
    <w:rsid w:val="006A3C9B"/>
    <w:rsid w:val="006A4147"/>
    <w:rsid w:val="006A4D9A"/>
    <w:rsid w:val="006A79CD"/>
    <w:rsid w:val="006B1E3E"/>
    <w:rsid w:val="006B3AC8"/>
    <w:rsid w:val="006B3FC1"/>
    <w:rsid w:val="006B6ECB"/>
    <w:rsid w:val="006B7146"/>
    <w:rsid w:val="006C08ED"/>
    <w:rsid w:val="006C0B85"/>
    <w:rsid w:val="006C1EAD"/>
    <w:rsid w:val="006C2A38"/>
    <w:rsid w:val="006C3889"/>
    <w:rsid w:val="006C3937"/>
    <w:rsid w:val="006C4125"/>
    <w:rsid w:val="006C6679"/>
    <w:rsid w:val="006C7F85"/>
    <w:rsid w:val="006D066A"/>
    <w:rsid w:val="006D0CD5"/>
    <w:rsid w:val="006D1A9E"/>
    <w:rsid w:val="006D1B2B"/>
    <w:rsid w:val="006D22C2"/>
    <w:rsid w:val="006D2820"/>
    <w:rsid w:val="006D306F"/>
    <w:rsid w:val="006D3216"/>
    <w:rsid w:val="006D3E4B"/>
    <w:rsid w:val="006D568F"/>
    <w:rsid w:val="006E0500"/>
    <w:rsid w:val="006E2993"/>
    <w:rsid w:val="006E3D8A"/>
    <w:rsid w:val="006E482D"/>
    <w:rsid w:val="006E5EF4"/>
    <w:rsid w:val="006F069B"/>
    <w:rsid w:val="006F0E87"/>
    <w:rsid w:val="006F2682"/>
    <w:rsid w:val="006F3454"/>
    <w:rsid w:val="006F4791"/>
    <w:rsid w:val="006F4943"/>
    <w:rsid w:val="006F4ADA"/>
    <w:rsid w:val="006F5D59"/>
    <w:rsid w:val="006F607D"/>
    <w:rsid w:val="006F6488"/>
    <w:rsid w:val="006F7DD0"/>
    <w:rsid w:val="00700440"/>
    <w:rsid w:val="0070359E"/>
    <w:rsid w:val="0070415D"/>
    <w:rsid w:val="0070444B"/>
    <w:rsid w:val="00705EE8"/>
    <w:rsid w:val="007061D4"/>
    <w:rsid w:val="0071101A"/>
    <w:rsid w:val="00711546"/>
    <w:rsid w:val="0071233E"/>
    <w:rsid w:val="007143C0"/>
    <w:rsid w:val="00714A29"/>
    <w:rsid w:val="00717560"/>
    <w:rsid w:val="00720B93"/>
    <w:rsid w:val="007216D1"/>
    <w:rsid w:val="007227AF"/>
    <w:rsid w:val="007233B3"/>
    <w:rsid w:val="00727374"/>
    <w:rsid w:val="00727EF5"/>
    <w:rsid w:val="00732204"/>
    <w:rsid w:val="00732D96"/>
    <w:rsid w:val="0073431C"/>
    <w:rsid w:val="0073491D"/>
    <w:rsid w:val="00734EED"/>
    <w:rsid w:val="007360FE"/>
    <w:rsid w:val="00736951"/>
    <w:rsid w:val="00736FCE"/>
    <w:rsid w:val="007405D8"/>
    <w:rsid w:val="00740E35"/>
    <w:rsid w:val="0074340F"/>
    <w:rsid w:val="00743C24"/>
    <w:rsid w:val="00743CE4"/>
    <w:rsid w:val="0074502C"/>
    <w:rsid w:val="0074538E"/>
    <w:rsid w:val="0075084F"/>
    <w:rsid w:val="007515BE"/>
    <w:rsid w:val="00751BEE"/>
    <w:rsid w:val="00751E77"/>
    <w:rsid w:val="0075223A"/>
    <w:rsid w:val="007534B4"/>
    <w:rsid w:val="0075476C"/>
    <w:rsid w:val="0076195D"/>
    <w:rsid w:val="00762ABD"/>
    <w:rsid w:val="00762AC9"/>
    <w:rsid w:val="007707E4"/>
    <w:rsid w:val="00771CCE"/>
    <w:rsid w:val="00773A5B"/>
    <w:rsid w:val="00777296"/>
    <w:rsid w:val="0078056A"/>
    <w:rsid w:val="00783258"/>
    <w:rsid w:val="007840C8"/>
    <w:rsid w:val="00784EAF"/>
    <w:rsid w:val="00785F55"/>
    <w:rsid w:val="0078645E"/>
    <w:rsid w:val="00786812"/>
    <w:rsid w:val="00787419"/>
    <w:rsid w:val="00790DF7"/>
    <w:rsid w:val="00790F15"/>
    <w:rsid w:val="007916F9"/>
    <w:rsid w:val="0079319C"/>
    <w:rsid w:val="007934B9"/>
    <w:rsid w:val="007975B6"/>
    <w:rsid w:val="007A004B"/>
    <w:rsid w:val="007A20BE"/>
    <w:rsid w:val="007A4119"/>
    <w:rsid w:val="007A46D2"/>
    <w:rsid w:val="007A4BEA"/>
    <w:rsid w:val="007A4C7D"/>
    <w:rsid w:val="007A5232"/>
    <w:rsid w:val="007A66E2"/>
    <w:rsid w:val="007A6E82"/>
    <w:rsid w:val="007B0601"/>
    <w:rsid w:val="007B2459"/>
    <w:rsid w:val="007B26DF"/>
    <w:rsid w:val="007B3D50"/>
    <w:rsid w:val="007B49C3"/>
    <w:rsid w:val="007B69AD"/>
    <w:rsid w:val="007C2E56"/>
    <w:rsid w:val="007C2E7D"/>
    <w:rsid w:val="007C4010"/>
    <w:rsid w:val="007C4CB4"/>
    <w:rsid w:val="007C5998"/>
    <w:rsid w:val="007C66C0"/>
    <w:rsid w:val="007C7E0C"/>
    <w:rsid w:val="007D346F"/>
    <w:rsid w:val="007D4720"/>
    <w:rsid w:val="007D4BEE"/>
    <w:rsid w:val="007E057A"/>
    <w:rsid w:val="007E0EF7"/>
    <w:rsid w:val="007E6AF1"/>
    <w:rsid w:val="007F216F"/>
    <w:rsid w:val="007F342A"/>
    <w:rsid w:val="007F74A9"/>
    <w:rsid w:val="007F75C9"/>
    <w:rsid w:val="008013BC"/>
    <w:rsid w:val="00801988"/>
    <w:rsid w:val="0080198D"/>
    <w:rsid w:val="00802E2F"/>
    <w:rsid w:val="00803361"/>
    <w:rsid w:val="00804E27"/>
    <w:rsid w:val="008072B7"/>
    <w:rsid w:val="008102BB"/>
    <w:rsid w:val="008118B6"/>
    <w:rsid w:val="00812F08"/>
    <w:rsid w:val="00813509"/>
    <w:rsid w:val="008173D6"/>
    <w:rsid w:val="00817CDC"/>
    <w:rsid w:val="0082259C"/>
    <w:rsid w:val="00823A23"/>
    <w:rsid w:val="00823B67"/>
    <w:rsid w:val="00830512"/>
    <w:rsid w:val="008324C9"/>
    <w:rsid w:val="0083372D"/>
    <w:rsid w:val="008353BB"/>
    <w:rsid w:val="008410B6"/>
    <w:rsid w:val="00846618"/>
    <w:rsid w:val="00847039"/>
    <w:rsid w:val="008475F6"/>
    <w:rsid w:val="0085042E"/>
    <w:rsid w:val="00851A78"/>
    <w:rsid w:val="00851B1E"/>
    <w:rsid w:val="00852226"/>
    <w:rsid w:val="00853401"/>
    <w:rsid w:val="008551F2"/>
    <w:rsid w:val="0085540A"/>
    <w:rsid w:val="00855F8E"/>
    <w:rsid w:val="00860425"/>
    <w:rsid w:val="008637B2"/>
    <w:rsid w:val="00864998"/>
    <w:rsid w:val="00865100"/>
    <w:rsid w:val="008723DD"/>
    <w:rsid w:val="008738E9"/>
    <w:rsid w:val="0087508D"/>
    <w:rsid w:val="008754C3"/>
    <w:rsid w:val="0087749C"/>
    <w:rsid w:val="008805DF"/>
    <w:rsid w:val="0088081D"/>
    <w:rsid w:val="00881075"/>
    <w:rsid w:val="008819AF"/>
    <w:rsid w:val="00883F08"/>
    <w:rsid w:val="008842BF"/>
    <w:rsid w:val="0089037B"/>
    <w:rsid w:val="008911CD"/>
    <w:rsid w:val="00891722"/>
    <w:rsid w:val="0089201F"/>
    <w:rsid w:val="008920CE"/>
    <w:rsid w:val="008929DF"/>
    <w:rsid w:val="008969CA"/>
    <w:rsid w:val="00896EF3"/>
    <w:rsid w:val="00897883"/>
    <w:rsid w:val="008A0515"/>
    <w:rsid w:val="008A233C"/>
    <w:rsid w:val="008A3007"/>
    <w:rsid w:val="008A3858"/>
    <w:rsid w:val="008A4EC1"/>
    <w:rsid w:val="008A5187"/>
    <w:rsid w:val="008A5D32"/>
    <w:rsid w:val="008A7840"/>
    <w:rsid w:val="008A79FC"/>
    <w:rsid w:val="008A7EBA"/>
    <w:rsid w:val="008B02CC"/>
    <w:rsid w:val="008B0B8E"/>
    <w:rsid w:val="008B14C1"/>
    <w:rsid w:val="008B1ABC"/>
    <w:rsid w:val="008B20B7"/>
    <w:rsid w:val="008B3BB4"/>
    <w:rsid w:val="008B4B4F"/>
    <w:rsid w:val="008B706D"/>
    <w:rsid w:val="008B774E"/>
    <w:rsid w:val="008B7C39"/>
    <w:rsid w:val="008C18EF"/>
    <w:rsid w:val="008C34E4"/>
    <w:rsid w:val="008C353A"/>
    <w:rsid w:val="008C4D14"/>
    <w:rsid w:val="008C6000"/>
    <w:rsid w:val="008C6926"/>
    <w:rsid w:val="008D00ED"/>
    <w:rsid w:val="008D0679"/>
    <w:rsid w:val="008D3621"/>
    <w:rsid w:val="008D4CA9"/>
    <w:rsid w:val="008D54FE"/>
    <w:rsid w:val="008D6820"/>
    <w:rsid w:val="008E138A"/>
    <w:rsid w:val="008E1422"/>
    <w:rsid w:val="008E2909"/>
    <w:rsid w:val="008E37CA"/>
    <w:rsid w:val="008E3DB0"/>
    <w:rsid w:val="008E713D"/>
    <w:rsid w:val="008F1EA2"/>
    <w:rsid w:val="008F2163"/>
    <w:rsid w:val="008F57D3"/>
    <w:rsid w:val="00900940"/>
    <w:rsid w:val="009009A8"/>
    <w:rsid w:val="00900EBD"/>
    <w:rsid w:val="00901031"/>
    <w:rsid w:val="0090131D"/>
    <w:rsid w:val="009017B8"/>
    <w:rsid w:val="009021D1"/>
    <w:rsid w:val="00904221"/>
    <w:rsid w:val="009049D4"/>
    <w:rsid w:val="009059F8"/>
    <w:rsid w:val="00905FE6"/>
    <w:rsid w:val="00911B9D"/>
    <w:rsid w:val="00917769"/>
    <w:rsid w:val="00920A4D"/>
    <w:rsid w:val="00920EF2"/>
    <w:rsid w:val="00921293"/>
    <w:rsid w:val="00924265"/>
    <w:rsid w:val="00933398"/>
    <w:rsid w:val="00933D53"/>
    <w:rsid w:val="009358C1"/>
    <w:rsid w:val="0094007B"/>
    <w:rsid w:val="00941A81"/>
    <w:rsid w:val="009420EB"/>
    <w:rsid w:val="0094239A"/>
    <w:rsid w:val="00942463"/>
    <w:rsid w:val="00944024"/>
    <w:rsid w:val="00945812"/>
    <w:rsid w:val="00946D6F"/>
    <w:rsid w:val="0095220E"/>
    <w:rsid w:val="00954597"/>
    <w:rsid w:val="00955CE0"/>
    <w:rsid w:val="009572EE"/>
    <w:rsid w:val="00960926"/>
    <w:rsid w:val="00962A49"/>
    <w:rsid w:val="00962C02"/>
    <w:rsid w:val="00964381"/>
    <w:rsid w:val="00966708"/>
    <w:rsid w:val="009669B8"/>
    <w:rsid w:val="0097086D"/>
    <w:rsid w:val="009716EA"/>
    <w:rsid w:val="00972E6F"/>
    <w:rsid w:val="0097373F"/>
    <w:rsid w:val="00973F0A"/>
    <w:rsid w:val="009747B2"/>
    <w:rsid w:val="00977206"/>
    <w:rsid w:val="009772D1"/>
    <w:rsid w:val="00977894"/>
    <w:rsid w:val="00980F44"/>
    <w:rsid w:val="00980FDD"/>
    <w:rsid w:val="009819CC"/>
    <w:rsid w:val="00982FD4"/>
    <w:rsid w:val="00983EFE"/>
    <w:rsid w:val="009848FE"/>
    <w:rsid w:val="00991C1F"/>
    <w:rsid w:val="00993566"/>
    <w:rsid w:val="009957BF"/>
    <w:rsid w:val="00996D22"/>
    <w:rsid w:val="009A1B89"/>
    <w:rsid w:val="009A26CE"/>
    <w:rsid w:val="009A3574"/>
    <w:rsid w:val="009A7E24"/>
    <w:rsid w:val="009B244D"/>
    <w:rsid w:val="009B2640"/>
    <w:rsid w:val="009B2726"/>
    <w:rsid w:val="009B4DA4"/>
    <w:rsid w:val="009B61AC"/>
    <w:rsid w:val="009B755B"/>
    <w:rsid w:val="009C4E39"/>
    <w:rsid w:val="009C51CE"/>
    <w:rsid w:val="009C677F"/>
    <w:rsid w:val="009C6954"/>
    <w:rsid w:val="009C74E9"/>
    <w:rsid w:val="009D30BF"/>
    <w:rsid w:val="009D4330"/>
    <w:rsid w:val="009D721B"/>
    <w:rsid w:val="009D72DC"/>
    <w:rsid w:val="009D76E8"/>
    <w:rsid w:val="009E0A41"/>
    <w:rsid w:val="009E1588"/>
    <w:rsid w:val="009E35AE"/>
    <w:rsid w:val="009E6AB9"/>
    <w:rsid w:val="009F0FA2"/>
    <w:rsid w:val="009F2BC3"/>
    <w:rsid w:val="009F47FF"/>
    <w:rsid w:val="00A0306C"/>
    <w:rsid w:val="00A07899"/>
    <w:rsid w:val="00A107D1"/>
    <w:rsid w:val="00A11A04"/>
    <w:rsid w:val="00A1239D"/>
    <w:rsid w:val="00A12875"/>
    <w:rsid w:val="00A12A6C"/>
    <w:rsid w:val="00A12ECA"/>
    <w:rsid w:val="00A16A1E"/>
    <w:rsid w:val="00A177E2"/>
    <w:rsid w:val="00A227CC"/>
    <w:rsid w:val="00A22866"/>
    <w:rsid w:val="00A23024"/>
    <w:rsid w:val="00A24057"/>
    <w:rsid w:val="00A2505D"/>
    <w:rsid w:val="00A31504"/>
    <w:rsid w:val="00A31AC0"/>
    <w:rsid w:val="00A31F63"/>
    <w:rsid w:val="00A3291F"/>
    <w:rsid w:val="00A32DDF"/>
    <w:rsid w:val="00A342C7"/>
    <w:rsid w:val="00A343B2"/>
    <w:rsid w:val="00A34790"/>
    <w:rsid w:val="00A34CBF"/>
    <w:rsid w:val="00A36C0F"/>
    <w:rsid w:val="00A371FA"/>
    <w:rsid w:val="00A37764"/>
    <w:rsid w:val="00A37D10"/>
    <w:rsid w:val="00A409EE"/>
    <w:rsid w:val="00A411B0"/>
    <w:rsid w:val="00A4158A"/>
    <w:rsid w:val="00A41CE0"/>
    <w:rsid w:val="00A4289F"/>
    <w:rsid w:val="00A4361F"/>
    <w:rsid w:val="00A43F43"/>
    <w:rsid w:val="00A46307"/>
    <w:rsid w:val="00A476FB"/>
    <w:rsid w:val="00A52B7E"/>
    <w:rsid w:val="00A5380F"/>
    <w:rsid w:val="00A54554"/>
    <w:rsid w:val="00A54D09"/>
    <w:rsid w:val="00A55314"/>
    <w:rsid w:val="00A56B35"/>
    <w:rsid w:val="00A56E5B"/>
    <w:rsid w:val="00A60BB0"/>
    <w:rsid w:val="00A617A0"/>
    <w:rsid w:val="00A622E7"/>
    <w:rsid w:val="00A6248F"/>
    <w:rsid w:val="00A62996"/>
    <w:rsid w:val="00A62F6A"/>
    <w:rsid w:val="00A634E7"/>
    <w:rsid w:val="00A6353C"/>
    <w:rsid w:val="00A65219"/>
    <w:rsid w:val="00A65DD6"/>
    <w:rsid w:val="00A66F5C"/>
    <w:rsid w:val="00A71834"/>
    <w:rsid w:val="00A7265A"/>
    <w:rsid w:val="00A73D5F"/>
    <w:rsid w:val="00A75992"/>
    <w:rsid w:val="00A76B82"/>
    <w:rsid w:val="00A80109"/>
    <w:rsid w:val="00A81882"/>
    <w:rsid w:val="00A81EB3"/>
    <w:rsid w:val="00A86597"/>
    <w:rsid w:val="00A87C1A"/>
    <w:rsid w:val="00A90E2A"/>
    <w:rsid w:val="00A91241"/>
    <w:rsid w:val="00A91BC1"/>
    <w:rsid w:val="00A921F5"/>
    <w:rsid w:val="00A942CD"/>
    <w:rsid w:val="00A94931"/>
    <w:rsid w:val="00A961F8"/>
    <w:rsid w:val="00AA0EA7"/>
    <w:rsid w:val="00AA27AF"/>
    <w:rsid w:val="00AA3D20"/>
    <w:rsid w:val="00AA50DB"/>
    <w:rsid w:val="00AA5EBC"/>
    <w:rsid w:val="00AA65AA"/>
    <w:rsid w:val="00AA6A6D"/>
    <w:rsid w:val="00AB035B"/>
    <w:rsid w:val="00AB1111"/>
    <w:rsid w:val="00AB1790"/>
    <w:rsid w:val="00AB1A91"/>
    <w:rsid w:val="00AB31D7"/>
    <w:rsid w:val="00AB6967"/>
    <w:rsid w:val="00AB74F8"/>
    <w:rsid w:val="00AC0293"/>
    <w:rsid w:val="00AC0C9F"/>
    <w:rsid w:val="00AC35AC"/>
    <w:rsid w:val="00AC3DC8"/>
    <w:rsid w:val="00AC41BA"/>
    <w:rsid w:val="00AC4591"/>
    <w:rsid w:val="00AC64E4"/>
    <w:rsid w:val="00AD1A76"/>
    <w:rsid w:val="00AD1D03"/>
    <w:rsid w:val="00AD441F"/>
    <w:rsid w:val="00AD4F95"/>
    <w:rsid w:val="00AD5378"/>
    <w:rsid w:val="00AD67CE"/>
    <w:rsid w:val="00AD7376"/>
    <w:rsid w:val="00AD74B1"/>
    <w:rsid w:val="00AE0BA3"/>
    <w:rsid w:val="00AE11F8"/>
    <w:rsid w:val="00AE1A01"/>
    <w:rsid w:val="00AE2854"/>
    <w:rsid w:val="00AE408C"/>
    <w:rsid w:val="00AE5AEF"/>
    <w:rsid w:val="00AF05D2"/>
    <w:rsid w:val="00AF0F3C"/>
    <w:rsid w:val="00AF100C"/>
    <w:rsid w:val="00AF1B81"/>
    <w:rsid w:val="00AF298D"/>
    <w:rsid w:val="00AF5789"/>
    <w:rsid w:val="00AF5A1E"/>
    <w:rsid w:val="00AF7B58"/>
    <w:rsid w:val="00B02895"/>
    <w:rsid w:val="00B079F4"/>
    <w:rsid w:val="00B117FC"/>
    <w:rsid w:val="00B1420B"/>
    <w:rsid w:val="00B177DF"/>
    <w:rsid w:val="00B2586A"/>
    <w:rsid w:val="00B25A89"/>
    <w:rsid w:val="00B26522"/>
    <w:rsid w:val="00B27D8C"/>
    <w:rsid w:val="00B27DD1"/>
    <w:rsid w:val="00B30D12"/>
    <w:rsid w:val="00B316E9"/>
    <w:rsid w:val="00B31EA9"/>
    <w:rsid w:val="00B32866"/>
    <w:rsid w:val="00B3317F"/>
    <w:rsid w:val="00B336F1"/>
    <w:rsid w:val="00B3583A"/>
    <w:rsid w:val="00B37F58"/>
    <w:rsid w:val="00B43F3F"/>
    <w:rsid w:val="00B448CB"/>
    <w:rsid w:val="00B45D1D"/>
    <w:rsid w:val="00B45EAE"/>
    <w:rsid w:val="00B46FD8"/>
    <w:rsid w:val="00B4706A"/>
    <w:rsid w:val="00B50FAF"/>
    <w:rsid w:val="00B560D9"/>
    <w:rsid w:val="00B600EF"/>
    <w:rsid w:val="00B6350B"/>
    <w:rsid w:val="00B67A8C"/>
    <w:rsid w:val="00B719E6"/>
    <w:rsid w:val="00B731FB"/>
    <w:rsid w:val="00B77CFC"/>
    <w:rsid w:val="00B80A05"/>
    <w:rsid w:val="00B81FFF"/>
    <w:rsid w:val="00B843D6"/>
    <w:rsid w:val="00B85BF6"/>
    <w:rsid w:val="00B86A1D"/>
    <w:rsid w:val="00B8762E"/>
    <w:rsid w:val="00B8780F"/>
    <w:rsid w:val="00B91291"/>
    <w:rsid w:val="00B926A0"/>
    <w:rsid w:val="00B92D4A"/>
    <w:rsid w:val="00B94716"/>
    <w:rsid w:val="00B94BF3"/>
    <w:rsid w:val="00B961FD"/>
    <w:rsid w:val="00BA0AB7"/>
    <w:rsid w:val="00BA3612"/>
    <w:rsid w:val="00BA466B"/>
    <w:rsid w:val="00BA4FCB"/>
    <w:rsid w:val="00BA5BB1"/>
    <w:rsid w:val="00BA6A01"/>
    <w:rsid w:val="00BA6D2B"/>
    <w:rsid w:val="00BA784E"/>
    <w:rsid w:val="00BA7A38"/>
    <w:rsid w:val="00BB25F8"/>
    <w:rsid w:val="00BB3CB5"/>
    <w:rsid w:val="00BB5626"/>
    <w:rsid w:val="00BC0307"/>
    <w:rsid w:val="00BC0BEA"/>
    <w:rsid w:val="00BC2763"/>
    <w:rsid w:val="00BC2868"/>
    <w:rsid w:val="00BC3A36"/>
    <w:rsid w:val="00BC4402"/>
    <w:rsid w:val="00BC45F6"/>
    <w:rsid w:val="00BC5063"/>
    <w:rsid w:val="00BC5F03"/>
    <w:rsid w:val="00BC675F"/>
    <w:rsid w:val="00BC7284"/>
    <w:rsid w:val="00BC7A29"/>
    <w:rsid w:val="00BC7FA0"/>
    <w:rsid w:val="00BD0C86"/>
    <w:rsid w:val="00BD2455"/>
    <w:rsid w:val="00BD35F0"/>
    <w:rsid w:val="00BD3861"/>
    <w:rsid w:val="00BD432C"/>
    <w:rsid w:val="00BD625E"/>
    <w:rsid w:val="00BD66B2"/>
    <w:rsid w:val="00BD72E9"/>
    <w:rsid w:val="00BD7685"/>
    <w:rsid w:val="00BE04CB"/>
    <w:rsid w:val="00BE327A"/>
    <w:rsid w:val="00BE6046"/>
    <w:rsid w:val="00BE7D47"/>
    <w:rsid w:val="00BF0759"/>
    <w:rsid w:val="00BF188F"/>
    <w:rsid w:val="00BF3FF0"/>
    <w:rsid w:val="00BF59EE"/>
    <w:rsid w:val="00BF5D1B"/>
    <w:rsid w:val="00BF7635"/>
    <w:rsid w:val="00C01507"/>
    <w:rsid w:val="00C02937"/>
    <w:rsid w:val="00C02D74"/>
    <w:rsid w:val="00C039CF"/>
    <w:rsid w:val="00C07243"/>
    <w:rsid w:val="00C10C1F"/>
    <w:rsid w:val="00C10F30"/>
    <w:rsid w:val="00C12710"/>
    <w:rsid w:val="00C12ABD"/>
    <w:rsid w:val="00C15AD0"/>
    <w:rsid w:val="00C17957"/>
    <w:rsid w:val="00C22888"/>
    <w:rsid w:val="00C2319C"/>
    <w:rsid w:val="00C23D11"/>
    <w:rsid w:val="00C26790"/>
    <w:rsid w:val="00C26AEC"/>
    <w:rsid w:val="00C31B10"/>
    <w:rsid w:val="00C320D4"/>
    <w:rsid w:val="00C3354F"/>
    <w:rsid w:val="00C335A8"/>
    <w:rsid w:val="00C34B50"/>
    <w:rsid w:val="00C35B96"/>
    <w:rsid w:val="00C37EBB"/>
    <w:rsid w:val="00C4106F"/>
    <w:rsid w:val="00C418BE"/>
    <w:rsid w:val="00C42425"/>
    <w:rsid w:val="00C4697D"/>
    <w:rsid w:val="00C5209C"/>
    <w:rsid w:val="00C52409"/>
    <w:rsid w:val="00C52E87"/>
    <w:rsid w:val="00C52FDE"/>
    <w:rsid w:val="00C53982"/>
    <w:rsid w:val="00C53FA6"/>
    <w:rsid w:val="00C545EA"/>
    <w:rsid w:val="00C578C1"/>
    <w:rsid w:val="00C60929"/>
    <w:rsid w:val="00C61661"/>
    <w:rsid w:val="00C64366"/>
    <w:rsid w:val="00C66720"/>
    <w:rsid w:val="00C7104C"/>
    <w:rsid w:val="00C72CFE"/>
    <w:rsid w:val="00C74162"/>
    <w:rsid w:val="00C75943"/>
    <w:rsid w:val="00C81E36"/>
    <w:rsid w:val="00C82363"/>
    <w:rsid w:val="00C829EB"/>
    <w:rsid w:val="00C830ED"/>
    <w:rsid w:val="00C8323E"/>
    <w:rsid w:val="00C83245"/>
    <w:rsid w:val="00C8402D"/>
    <w:rsid w:val="00C84A3F"/>
    <w:rsid w:val="00C84C06"/>
    <w:rsid w:val="00C8616E"/>
    <w:rsid w:val="00C90953"/>
    <w:rsid w:val="00C922AF"/>
    <w:rsid w:val="00C926D1"/>
    <w:rsid w:val="00C929F0"/>
    <w:rsid w:val="00C95302"/>
    <w:rsid w:val="00C95CF1"/>
    <w:rsid w:val="00C96CF9"/>
    <w:rsid w:val="00C97794"/>
    <w:rsid w:val="00CA1C2D"/>
    <w:rsid w:val="00CA1F60"/>
    <w:rsid w:val="00CA37CF"/>
    <w:rsid w:val="00CA3CA4"/>
    <w:rsid w:val="00CA4520"/>
    <w:rsid w:val="00CA6F1E"/>
    <w:rsid w:val="00CA77E3"/>
    <w:rsid w:val="00CA7FAC"/>
    <w:rsid w:val="00CB2517"/>
    <w:rsid w:val="00CB275D"/>
    <w:rsid w:val="00CB2F61"/>
    <w:rsid w:val="00CB556E"/>
    <w:rsid w:val="00CB71B9"/>
    <w:rsid w:val="00CB7B79"/>
    <w:rsid w:val="00CC1EB9"/>
    <w:rsid w:val="00CC268B"/>
    <w:rsid w:val="00CC3527"/>
    <w:rsid w:val="00CC4267"/>
    <w:rsid w:val="00CC42EE"/>
    <w:rsid w:val="00CC5951"/>
    <w:rsid w:val="00CC7224"/>
    <w:rsid w:val="00CD09A1"/>
    <w:rsid w:val="00CD1208"/>
    <w:rsid w:val="00CD1258"/>
    <w:rsid w:val="00CD162E"/>
    <w:rsid w:val="00CD32D5"/>
    <w:rsid w:val="00CD445F"/>
    <w:rsid w:val="00CD52D2"/>
    <w:rsid w:val="00CD55A5"/>
    <w:rsid w:val="00CD7BF2"/>
    <w:rsid w:val="00CE24D1"/>
    <w:rsid w:val="00CE5EE0"/>
    <w:rsid w:val="00CE6BB7"/>
    <w:rsid w:val="00CE6D3D"/>
    <w:rsid w:val="00CF147E"/>
    <w:rsid w:val="00CF35AD"/>
    <w:rsid w:val="00CF4B4F"/>
    <w:rsid w:val="00CF5CB3"/>
    <w:rsid w:val="00CF6184"/>
    <w:rsid w:val="00CF629F"/>
    <w:rsid w:val="00CF65D4"/>
    <w:rsid w:val="00CF727E"/>
    <w:rsid w:val="00CF75A2"/>
    <w:rsid w:val="00CF7D7E"/>
    <w:rsid w:val="00D00CC9"/>
    <w:rsid w:val="00D01642"/>
    <w:rsid w:val="00D020E4"/>
    <w:rsid w:val="00D02FF6"/>
    <w:rsid w:val="00D03BC1"/>
    <w:rsid w:val="00D057F6"/>
    <w:rsid w:val="00D109F4"/>
    <w:rsid w:val="00D14AB0"/>
    <w:rsid w:val="00D15665"/>
    <w:rsid w:val="00D164F0"/>
    <w:rsid w:val="00D205B6"/>
    <w:rsid w:val="00D22D3D"/>
    <w:rsid w:val="00D22E61"/>
    <w:rsid w:val="00D30708"/>
    <w:rsid w:val="00D30F01"/>
    <w:rsid w:val="00D316E1"/>
    <w:rsid w:val="00D32B2B"/>
    <w:rsid w:val="00D34E69"/>
    <w:rsid w:val="00D416A2"/>
    <w:rsid w:val="00D42A8A"/>
    <w:rsid w:val="00D42E61"/>
    <w:rsid w:val="00D43C6F"/>
    <w:rsid w:val="00D454E1"/>
    <w:rsid w:val="00D513BE"/>
    <w:rsid w:val="00D516B8"/>
    <w:rsid w:val="00D528AE"/>
    <w:rsid w:val="00D54E80"/>
    <w:rsid w:val="00D553C8"/>
    <w:rsid w:val="00D5628A"/>
    <w:rsid w:val="00D562BB"/>
    <w:rsid w:val="00D575F6"/>
    <w:rsid w:val="00D600E4"/>
    <w:rsid w:val="00D63124"/>
    <w:rsid w:val="00D63789"/>
    <w:rsid w:val="00D65E8A"/>
    <w:rsid w:val="00D65EE4"/>
    <w:rsid w:val="00D670E4"/>
    <w:rsid w:val="00D67531"/>
    <w:rsid w:val="00D70703"/>
    <w:rsid w:val="00D715B5"/>
    <w:rsid w:val="00D73A06"/>
    <w:rsid w:val="00D74081"/>
    <w:rsid w:val="00D74FA4"/>
    <w:rsid w:val="00D75450"/>
    <w:rsid w:val="00D763BD"/>
    <w:rsid w:val="00D76AFD"/>
    <w:rsid w:val="00D76E2E"/>
    <w:rsid w:val="00D772AB"/>
    <w:rsid w:val="00D7766A"/>
    <w:rsid w:val="00D803B1"/>
    <w:rsid w:val="00D80B72"/>
    <w:rsid w:val="00D82C01"/>
    <w:rsid w:val="00D83C68"/>
    <w:rsid w:val="00D8467B"/>
    <w:rsid w:val="00D856CB"/>
    <w:rsid w:val="00D9053A"/>
    <w:rsid w:val="00D90640"/>
    <w:rsid w:val="00D923F4"/>
    <w:rsid w:val="00D92CB1"/>
    <w:rsid w:val="00D93723"/>
    <w:rsid w:val="00D9456A"/>
    <w:rsid w:val="00D95A07"/>
    <w:rsid w:val="00D95C33"/>
    <w:rsid w:val="00D96E39"/>
    <w:rsid w:val="00DA110A"/>
    <w:rsid w:val="00DA1EEA"/>
    <w:rsid w:val="00DA3656"/>
    <w:rsid w:val="00DA48CD"/>
    <w:rsid w:val="00DB2459"/>
    <w:rsid w:val="00DB718A"/>
    <w:rsid w:val="00DC021A"/>
    <w:rsid w:val="00DC04EA"/>
    <w:rsid w:val="00DC1432"/>
    <w:rsid w:val="00DC4264"/>
    <w:rsid w:val="00DC4938"/>
    <w:rsid w:val="00DC4D27"/>
    <w:rsid w:val="00DC5DE5"/>
    <w:rsid w:val="00DC664F"/>
    <w:rsid w:val="00DD0688"/>
    <w:rsid w:val="00DD2025"/>
    <w:rsid w:val="00DD46D7"/>
    <w:rsid w:val="00DD5D5B"/>
    <w:rsid w:val="00DE087D"/>
    <w:rsid w:val="00DE16C8"/>
    <w:rsid w:val="00DE2883"/>
    <w:rsid w:val="00DE3575"/>
    <w:rsid w:val="00DE3D3F"/>
    <w:rsid w:val="00DE522A"/>
    <w:rsid w:val="00DE6BF9"/>
    <w:rsid w:val="00DE7498"/>
    <w:rsid w:val="00DF1C6B"/>
    <w:rsid w:val="00DF2331"/>
    <w:rsid w:val="00DF2BF0"/>
    <w:rsid w:val="00DF2E4E"/>
    <w:rsid w:val="00DF6274"/>
    <w:rsid w:val="00DF71E8"/>
    <w:rsid w:val="00DF765F"/>
    <w:rsid w:val="00E018BE"/>
    <w:rsid w:val="00E02958"/>
    <w:rsid w:val="00E04071"/>
    <w:rsid w:val="00E06292"/>
    <w:rsid w:val="00E10255"/>
    <w:rsid w:val="00E11761"/>
    <w:rsid w:val="00E13B58"/>
    <w:rsid w:val="00E17F36"/>
    <w:rsid w:val="00E20AEC"/>
    <w:rsid w:val="00E22369"/>
    <w:rsid w:val="00E23458"/>
    <w:rsid w:val="00E24D85"/>
    <w:rsid w:val="00E30921"/>
    <w:rsid w:val="00E3181B"/>
    <w:rsid w:val="00E33ACF"/>
    <w:rsid w:val="00E35286"/>
    <w:rsid w:val="00E35BAB"/>
    <w:rsid w:val="00E36CDB"/>
    <w:rsid w:val="00E3718C"/>
    <w:rsid w:val="00E4195E"/>
    <w:rsid w:val="00E43BA7"/>
    <w:rsid w:val="00E44568"/>
    <w:rsid w:val="00E447CD"/>
    <w:rsid w:val="00E44EE6"/>
    <w:rsid w:val="00E4527D"/>
    <w:rsid w:val="00E45788"/>
    <w:rsid w:val="00E46A9F"/>
    <w:rsid w:val="00E47583"/>
    <w:rsid w:val="00E479EC"/>
    <w:rsid w:val="00E47FDC"/>
    <w:rsid w:val="00E500C7"/>
    <w:rsid w:val="00E523C2"/>
    <w:rsid w:val="00E53DD0"/>
    <w:rsid w:val="00E540DC"/>
    <w:rsid w:val="00E55301"/>
    <w:rsid w:val="00E602B1"/>
    <w:rsid w:val="00E628F1"/>
    <w:rsid w:val="00E6336F"/>
    <w:rsid w:val="00E64B37"/>
    <w:rsid w:val="00E64EDE"/>
    <w:rsid w:val="00E65666"/>
    <w:rsid w:val="00E6669B"/>
    <w:rsid w:val="00E66DD5"/>
    <w:rsid w:val="00E70D6C"/>
    <w:rsid w:val="00E70FA3"/>
    <w:rsid w:val="00E70FDA"/>
    <w:rsid w:val="00E728FB"/>
    <w:rsid w:val="00E72EBB"/>
    <w:rsid w:val="00E73FC1"/>
    <w:rsid w:val="00E759BF"/>
    <w:rsid w:val="00E80ED7"/>
    <w:rsid w:val="00E81757"/>
    <w:rsid w:val="00E82EE7"/>
    <w:rsid w:val="00E83DCA"/>
    <w:rsid w:val="00E83DE3"/>
    <w:rsid w:val="00E841A9"/>
    <w:rsid w:val="00E844B4"/>
    <w:rsid w:val="00E84F3B"/>
    <w:rsid w:val="00E8561C"/>
    <w:rsid w:val="00E85B02"/>
    <w:rsid w:val="00E85B2A"/>
    <w:rsid w:val="00E864A1"/>
    <w:rsid w:val="00E90725"/>
    <w:rsid w:val="00E9127C"/>
    <w:rsid w:val="00E92974"/>
    <w:rsid w:val="00E93C5E"/>
    <w:rsid w:val="00EA0B01"/>
    <w:rsid w:val="00EA10BB"/>
    <w:rsid w:val="00EA1782"/>
    <w:rsid w:val="00EA1E77"/>
    <w:rsid w:val="00EA3D3F"/>
    <w:rsid w:val="00EA4389"/>
    <w:rsid w:val="00EA7A5D"/>
    <w:rsid w:val="00EB02CF"/>
    <w:rsid w:val="00EB0D50"/>
    <w:rsid w:val="00EB1349"/>
    <w:rsid w:val="00EB283E"/>
    <w:rsid w:val="00EB579F"/>
    <w:rsid w:val="00EB5A68"/>
    <w:rsid w:val="00EB69C7"/>
    <w:rsid w:val="00EC0154"/>
    <w:rsid w:val="00EC0996"/>
    <w:rsid w:val="00EC19B4"/>
    <w:rsid w:val="00EC319E"/>
    <w:rsid w:val="00EC50CA"/>
    <w:rsid w:val="00EC63D1"/>
    <w:rsid w:val="00EC69B0"/>
    <w:rsid w:val="00ED07ED"/>
    <w:rsid w:val="00ED4355"/>
    <w:rsid w:val="00ED5D51"/>
    <w:rsid w:val="00EE1792"/>
    <w:rsid w:val="00EE24ED"/>
    <w:rsid w:val="00EE4874"/>
    <w:rsid w:val="00EE48B4"/>
    <w:rsid w:val="00EF238D"/>
    <w:rsid w:val="00EF2550"/>
    <w:rsid w:val="00EF3C62"/>
    <w:rsid w:val="00EF4C02"/>
    <w:rsid w:val="00EF52A9"/>
    <w:rsid w:val="00EF54B0"/>
    <w:rsid w:val="00EF753E"/>
    <w:rsid w:val="00F01474"/>
    <w:rsid w:val="00F015DA"/>
    <w:rsid w:val="00F01C4A"/>
    <w:rsid w:val="00F01D9C"/>
    <w:rsid w:val="00F0406A"/>
    <w:rsid w:val="00F06249"/>
    <w:rsid w:val="00F06B57"/>
    <w:rsid w:val="00F10304"/>
    <w:rsid w:val="00F11364"/>
    <w:rsid w:val="00F1243A"/>
    <w:rsid w:val="00F13082"/>
    <w:rsid w:val="00F14218"/>
    <w:rsid w:val="00F16426"/>
    <w:rsid w:val="00F16540"/>
    <w:rsid w:val="00F23DF6"/>
    <w:rsid w:val="00F2715C"/>
    <w:rsid w:val="00F303C4"/>
    <w:rsid w:val="00F312E1"/>
    <w:rsid w:val="00F338BA"/>
    <w:rsid w:val="00F3550B"/>
    <w:rsid w:val="00F3756B"/>
    <w:rsid w:val="00F40BF0"/>
    <w:rsid w:val="00F42F43"/>
    <w:rsid w:val="00F43805"/>
    <w:rsid w:val="00F44FB6"/>
    <w:rsid w:val="00F4630D"/>
    <w:rsid w:val="00F52B46"/>
    <w:rsid w:val="00F55115"/>
    <w:rsid w:val="00F55F5E"/>
    <w:rsid w:val="00F5616C"/>
    <w:rsid w:val="00F5752E"/>
    <w:rsid w:val="00F628EC"/>
    <w:rsid w:val="00F629C5"/>
    <w:rsid w:val="00F66936"/>
    <w:rsid w:val="00F66F10"/>
    <w:rsid w:val="00F70BB4"/>
    <w:rsid w:val="00F75D19"/>
    <w:rsid w:val="00F77689"/>
    <w:rsid w:val="00F7793A"/>
    <w:rsid w:val="00F77F93"/>
    <w:rsid w:val="00F82F79"/>
    <w:rsid w:val="00F843BB"/>
    <w:rsid w:val="00F84957"/>
    <w:rsid w:val="00F8574E"/>
    <w:rsid w:val="00F85D37"/>
    <w:rsid w:val="00F87EA6"/>
    <w:rsid w:val="00F94624"/>
    <w:rsid w:val="00F969C8"/>
    <w:rsid w:val="00F972D4"/>
    <w:rsid w:val="00F974F3"/>
    <w:rsid w:val="00FA5C4A"/>
    <w:rsid w:val="00FA62D6"/>
    <w:rsid w:val="00FA76AC"/>
    <w:rsid w:val="00FA76C8"/>
    <w:rsid w:val="00FB0CDD"/>
    <w:rsid w:val="00FB165E"/>
    <w:rsid w:val="00FB2CD9"/>
    <w:rsid w:val="00FB31C1"/>
    <w:rsid w:val="00FB62D3"/>
    <w:rsid w:val="00FB6359"/>
    <w:rsid w:val="00FC0364"/>
    <w:rsid w:val="00FC0720"/>
    <w:rsid w:val="00FC07EB"/>
    <w:rsid w:val="00FC37F3"/>
    <w:rsid w:val="00FC3AFE"/>
    <w:rsid w:val="00FC4FB6"/>
    <w:rsid w:val="00FC5C95"/>
    <w:rsid w:val="00FC652C"/>
    <w:rsid w:val="00FC653E"/>
    <w:rsid w:val="00FC6994"/>
    <w:rsid w:val="00FC72AB"/>
    <w:rsid w:val="00FD00DE"/>
    <w:rsid w:val="00FD2D91"/>
    <w:rsid w:val="00FE13E0"/>
    <w:rsid w:val="00FE4AFF"/>
    <w:rsid w:val="00FF07C8"/>
    <w:rsid w:val="00FF0839"/>
    <w:rsid w:val="00FF1278"/>
    <w:rsid w:val="00FF2CDB"/>
    <w:rsid w:val="00FF3536"/>
    <w:rsid w:val="00FF376C"/>
    <w:rsid w:val="00FF5951"/>
    <w:rsid w:val="00FF5C5B"/>
    <w:rsid w:val="00FF6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5B23D4"/>
  </w:style>
  <w:style w:type="paragraph" w:styleId="Nagwek1">
    <w:name w:val="heading 1"/>
    <w:basedOn w:val="Normalny"/>
    <w:next w:val="Normalny"/>
    <w:qFormat/>
    <w:rsid w:val="00417842"/>
    <w:pPr>
      <w:keepNext/>
      <w:jc w:val="right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417842"/>
    <w:pPr>
      <w:keepNext/>
      <w:jc w:val="center"/>
      <w:outlineLvl w:val="1"/>
    </w:pPr>
    <w:rPr>
      <w:b/>
      <w:sz w:val="28"/>
    </w:rPr>
  </w:style>
  <w:style w:type="paragraph" w:styleId="Nagwek4">
    <w:name w:val="heading 4"/>
    <w:basedOn w:val="Normalny"/>
    <w:next w:val="Normalny"/>
    <w:qFormat/>
    <w:rsid w:val="00417842"/>
    <w:pPr>
      <w:keepNext/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122C5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22C58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rsid w:val="008353BB"/>
    <w:rPr>
      <w:color w:val="0000FF"/>
      <w:u w:val="single"/>
    </w:rPr>
  </w:style>
  <w:style w:type="paragraph" w:styleId="Tekstdymka">
    <w:name w:val="Balloon Text"/>
    <w:basedOn w:val="Normalny"/>
    <w:semiHidden/>
    <w:rsid w:val="00C12710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rsid w:val="005D4687"/>
    <w:pPr>
      <w:ind w:left="360"/>
    </w:pPr>
    <w:rPr>
      <w:sz w:val="24"/>
      <w:szCs w:val="24"/>
    </w:rPr>
  </w:style>
  <w:style w:type="paragraph" w:styleId="Tekstpodstawowy">
    <w:name w:val="Body Text"/>
    <w:basedOn w:val="Normalny"/>
    <w:rsid w:val="005D4687"/>
    <w:rPr>
      <w:b/>
      <w:bCs/>
      <w:i/>
      <w:iCs/>
      <w:sz w:val="28"/>
      <w:szCs w:val="24"/>
    </w:rPr>
  </w:style>
  <w:style w:type="character" w:customStyle="1" w:styleId="linola1">
    <w:name w:val="linola1"/>
    <w:basedOn w:val="Domylnaczcionkaakapitu"/>
    <w:rsid w:val="005D4687"/>
    <w:rPr>
      <w:rFonts w:ascii="Arial" w:hAnsi="Arial" w:cs="Arial" w:hint="default"/>
      <w:b/>
      <w:bCs/>
      <w:color w:val="666666"/>
      <w:sz w:val="17"/>
      <w:szCs w:val="17"/>
      <w:bdr w:val="single" w:sz="6" w:space="2" w:color="DEDEDE" w:frame="1"/>
      <w:shd w:val="clear" w:color="auto" w:fill="FFFFFF"/>
    </w:rPr>
  </w:style>
  <w:style w:type="character" w:styleId="Numerstrony">
    <w:name w:val="page number"/>
    <w:basedOn w:val="Domylnaczcionkaakapitu"/>
    <w:rsid w:val="008A3007"/>
  </w:style>
  <w:style w:type="character" w:customStyle="1" w:styleId="CharacterStyle1">
    <w:name w:val="Character Style 1"/>
    <w:rsid w:val="008A3007"/>
    <w:rPr>
      <w:rFonts w:ascii="Arial" w:hAnsi="Arial" w:cs="Arial"/>
      <w:spacing w:val="-5"/>
      <w:sz w:val="24"/>
      <w:szCs w:val="24"/>
    </w:rPr>
  </w:style>
  <w:style w:type="paragraph" w:customStyle="1" w:styleId="WW-Tekstpodstawowywcity3">
    <w:name w:val="WW-Tekst podstawowy wcięty 3"/>
    <w:basedOn w:val="Normalny"/>
    <w:rsid w:val="008A3007"/>
    <w:pPr>
      <w:tabs>
        <w:tab w:val="left" w:pos="360"/>
      </w:tabs>
      <w:suppressAutoHyphens/>
      <w:ind w:firstLine="360"/>
      <w:jc w:val="both"/>
    </w:pPr>
    <w:rPr>
      <w:rFonts w:ascii="Arial" w:hAnsi="Arial" w:cs="Arial"/>
      <w:sz w:val="24"/>
      <w:szCs w:val="24"/>
      <w:lang w:eastAsia="ar-SA"/>
    </w:rPr>
  </w:style>
  <w:style w:type="paragraph" w:styleId="Tekstpodstawowy2">
    <w:name w:val="Body Text 2"/>
    <w:basedOn w:val="Normalny"/>
    <w:rsid w:val="008A3007"/>
    <w:pPr>
      <w:spacing w:after="120" w:line="480" w:lineRule="auto"/>
    </w:pPr>
  </w:style>
  <w:style w:type="paragraph" w:customStyle="1" w:styleId="tekst">
    <w:name w:val="tekst"/>
    <w:basedOn w:val="Normalny"/>
    <w:rsid w:val="008A3007"/>
    <w:pPr>
      <w:suppressLineNumbers/>
      <w:spacing w:before="60" w:after="60"/>
      <w:jc w:val="both"/>
    </w:pPr>
    <w:rPr>
      <w:sz w:val="24"/>
      <w:szCs w:val="24"/>
    </w:rPr>
  </w:style>
  <w:style w:type="paragraph" w:customStyle="1" w:styleId="Bezodstpw1">
    <w:name w:val="Bez odstępów1"/>
    <w:rsid w:val="008A3007"/>
    <w:rPr>
      <w:rFonts w:ascii="Calibri" w:hAnsi="Calibri"/>
      <w:sz w:val="22"/>
      <w:szCs w:val="22"/>
    </w:rPr>
  </w:style>
  <w:style w:type="table" w:styleId="Tabela-Siatka">
    <w:name w:val="Table Grid"/>
    <w:basedOn w:val="Standardowy"/>
    <w:rsid w:val="00D96E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a">
    <w:name w:val="List"/>
    <w:basedOn w:val="Normalny"/>
    <w:rsid w:val="004B3263"/>
    <w:pPr>
      <w:ind w:left="283" w:hanging="283"/>
    </w:pPr>
    <w:rPr>
      <w:sz w:val="24"/>
      <w:szCs w:val="24"/>
    </w:rPr>
  </w:style>
  <w:style w:type="paragraph" w:styleId="Lista-kontynuacja">
    <w:name w:val="List Continue"/>
    <w:basedOn w:val="Normalny"/>
    <w:rsid w:val="004B3263"/>
    <w:pPr>
      <w:spacing w:after="120"/>
      <w:ind w:left="283"/>
    </w:pPr>
    <w:rPr>
      <w:sz w:val="24"/>
      <w:szCs w:val="24"/>
    </w:rPr>
  </w:style>
  <w:style w:type="paragraph" w:styleId="Tekstpodstawowywcity3">
    <w:name w:val="Body Text Indent 3"/>
    <w:basedOn w:val="Normalny"/>
    <w:rsid w:val="00417806"/>
    <w:pPr>
      <w:spacing w:after="120"/>
      <w:ind w:left="283"/>
    </w:pPr>
    <w:rPr>
      <w:sz w:val="16"/>
      <w:szCs w:val="16"/>
    </w:rPr>
  </w:style>
  <w:style w:type="paragraph" w:customStyle="1" w:styleId="pkt">
    <w:name w:val="pkt"/>
    <w:basedOn w:val="Normalny"/>
    <w:rsid w:val="000113EA"/>
    <w:pPr>
      <w:spacing w:before="60" w:after="60"/>
      <w:ind w:left="851" w:hanging="295"/>
      <w:jc w:val="both"/>
    </w:pPr>
    <w:rPr>
      <w:sz w:val="24"/>
    </w:rPr>
  </w:style>
  <w:style w:type="paragraph" w:customStyle="1" w:styleId="pPunkt">
    <w:name w:val="pPunkt"/>
    <w:basedOn w:val="Normalny"/>
    <w:rsid w:val="000113EA"/>
    <w:pPr>
      <w:widowControl w:val="0"/>
      <w:spacing w:before="60"/>
      <w:ind w:left="850" w:hanging="425"/>
      <w:jc w:val="both"/>
    </w:pPr>
    <w:rPr>
      <w:noProof/>
      <w:sz w:val="24"/>
    </w:rPr>
  </w:style>
  <w:style w:type="paragraph" w:styleId="Tekstpodstawowy3">
    <w:name w:val="Body Text 3"/>
    <w:basedOn w:val="Normalny"/>
    <w:rsid w:val="00982FD4"/>
    <w:pPr>
      <w:spacing w:after="120"/>
    </w:pPr>
    <w:rPr>
      <w:sz w:val="16"/>
      <w:szCs w:val="16"/>
    </w:rPr>
  </w:style>
  <w:style w:type="paragraph" w:customStyle="1" w:styleId="Tekstpodstawowy31">
    <w:name w:val="Tekst podstawowy 31"/>
    <w:basedOn w:val="Normalny"/>
    <w:rsid w:val="00DC5DE5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character" w:customStyle="1" w:styleId="FontStyle28">
    <w:name w:val="Font Style28"/>
    <w:rsid w:val="00C26AEC"/>
    <w:rPr>
      <w:rFonts w:ascii="Times New Roman" w:hAnsi="Times New Roman" w:cs="Times New Roman"/>
      <w:b/>
      <w:bCs/>
      <w:sz w:val="22"/>
      <w:szCs w:val="22"/>
    </w:rPr>
  </w:style>
  <w:style w:type="paragraph" w:styleId="Plandokumentu">
    <w:name w:val="Document Map"/>
    <w:basedOn w:val="Normalny"/>
    <w:semiHidden/>
    <w:rsid w:val="004628B1"/>
    <w:pPr>
      <w:shd w:val="clear" w:color="auto" w:fill="000080"/>
    </w:pPr>
    <w:rPr>
      <w:rFonts w:ascii="Tahoma" w:hAnsi="Tahoma" w:cs="Tahoma"/>
    </w:rPr>
  </w:style>
  <w:style w:type="paragraph" w:customStyle="1" w:styleId="Style1">
    <w:name w:val="Style1"/>
    <w:rsid w:val="009C51CE"/>
    <w:pPr>
      <w:suppressAutoHyphens/>
      <w:spacing w:after="200" w:line="276" w:lineRule="auto"/>
    </w:pPr>
    <w:rPr>
      <w:rFonts w:ascii="Calibri" w:eastAsia="Arial Unicode MS" w:hAnsi="Calibri"/>
      <w:kern w:val="1"/>
      <w:sz w:val="22"/>
      <w:lang w:eastAsia="ar-SA"/>
    </w:rPr>
  </w:style>
  <w:style w:type="paragraph" w:customStyle="1" w:styleId="Bezodstpw10">
    <w:name w:val="Bez odstępów1"/>
    <w:rsid w:val="00587297"/>
    <w:pPr>
      <w:suppressAutoHyphens/>
      <w:spacing w:line="100" w:lineRule="atLeast"/>
    </w:pPr>
    <w:rPr>
      <w:rFonts w:eastAsia="Arial"/>
      <w:kern w:val="1"/>
      <w:sz w:val="24"/>
      <w:szCs w:val="24"/>
      <w:lang w:eastAsia="ar-SA"/>
    </w:rPr>
  </w:style>
  <w:style w:type="paragraph" w:styleId="Akapitzlist">
    <w:name w:val="List Paragraph"/>
    <w:basedOn w:val="Normalny"/>
    <w:qFormat/>
    <w:rsid w:val="002F562F"/>
    <w:pPr>
      <w:suppressAutoHyphens/>
      <w:spacing w:after="200" w:line="276" w:lineRule="auto"/>
      <w:ind w:left="720"/>
    </w:pPr>
    <w:rPr>
      <w:rFonts w:ascii="Calibri" w:hAnsi="Calibri"/>
      <w:kern w:val="1"/>
      <w:sz w:val="22"/>
      <w:szCs w:val="22"/>
      <w:lang w:eastAsia="ar-SA"/>
    </w:rPr>
  </w:style>
  <w:style w:type="character" w:customStyle="1" w:styleId="FontStyle58">
    <w:name w:val="Font Style58"/>
    <w:basedOn w:val="Domylnaczcionkaakapitu"/>
    <w:rsid w:val="002F562F"/>
    <w:rPr>
      <w:rFonts w:ascii="Verdana" w:hAnsi="Verdana" w:cs="Verdana"/>
      <w:sz w:val="16"/>
      <w:szCs w:val="16"/>
    </w:rPr>
  </w:style>
  <w:style w:type="paragraph" w:customStyle="1" w:styleId="Zawartotabeli">
    <w:name w:val="Zawartość tabeli"/>
    <w:basedOn w:val="Normalny"/>
    <w:rsid w:val="00190D3B"/>
    <w:pPr>
      <w:suppressLineNumbers/>
      <w:suppressAutoHyphens/>
      <w:spacing w:line="100" w:lineRule="atLeast"/>
    </w:pPr>
    <w:rPr>
      <w:kern w:val="1"/>
      <w:sz w:val="24"/>
      <w:szCs w:val="24"/>
      <w:lang w:eastAsia="ar-SA"/>
    </w:rPr>
  </w:style>
  <w:style w:type="paragraph" w:styleId="HTML-wstpniesformatowany">
    <w:name w:val="HTML Preformatted"/>
    <w:basedOn w:val="Normalny"/>
    <w:rsid w:val="00FF1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4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zpital2myslowice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5014</Words>
  <Characters>30084</Characters>
  <Application>Microsoft Office Word</Application>
  <DocSecurity>0</DocSecurity>
  <Lines>250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Samodzielny Publiczny Zakład Opieki Zdrowotnej Szpital nr 2 im</vt:lpstr>
    </vt:vector>
  </TitlesOfParts>
  <Company/>
  <LinksUpToDate>false</LinksUpToDate>
  <CharactersWithSpaces>35028</CharactersWithSpaces>
  <SharedDoc>false</SharedDoc>
  <HLinks>
    <vt:vector size="6" baseType="variant">
      <vt:variant>
        <vt:i4>1179731</vt:i4>
      </vt:variant>
      <vt:variant>
        <vt:i4>0</vt:i4>
      </vt:variant>
      <vt:variant>
        <vt:i4>0</vt:i4>
      </vt:variant>
      <vt:variant>
        <vt:i4>5</vt:i4>
      </vt:variant>
      <vt:variant>
        <vt:lpwstr>http://www.szpital2myslowice.pl/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Samodzielny Publiczny Zakład Opieki Zdrowotnej Szpital nr 2 im</dc:title>
  <dc:creator>ZoZ</dc:creator>
  <cp:lastModifiedBy>Magdalena Furmańska</cp:lastModifiedBy>
  <cp:revision>3</cp:revision>
  <cp:lastPrinted>2021-09-02T09:29:00Z</cp:lastPrinted>
  <dcterms:created xsi:type="dcterms:W3CDTF">2021-09-02T09:29:00Z</dcterms:created>
  <dcterms:modified xsi:type="dcterms:W3CDTF">2021-09-03T06:10:00Z</dcterms:modified>
</cp:coreProperties>
</file>